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AFCF8" w14:textId="77777777" w:rsidR="00035B2B" w:rsidRPr="0048509B" w:rsidRDefault="004A0D1D" w:rsidP="00035B2B">
      <w:pPr>
        <w:pStyle w:val="Glava"/>
        <w:tabs>
          <w:tab w:val="left" w:pos="708"/>
        </w:tabs>
        <w:ind w:left="1080"/>
        <w:jc w:val="right"/>
        <w:rPr>
          <w:b/>
          <w:i w:val="0"/>
          <w:color w:val="000000" w:themeColor="text1"/>
          <w:sz w:val="22"/>
          <w:szCs w:val="22"/>
        </w:rPr>
      </w:pPr>
      <w:r w:rsidRPr="0048509B">
        <w:rPr>
          <w:b/>
          <w:i w:val="0"/>
          <w:color w:val="000000" w:themeColor="text1"/>
          <w:sz w:val="22"/>
          <w:szCs w:val="22"/>
        </w:rPr>
        <w:t>PRILOGA 3</w:t>
      </w:r>
      <w:r w:rsidR="00035B2B" w:rsidRPr="0048509B">
        <w:rPr>
          <w:b/>
          <w:i w:val="0"/>
          <w:color w:val="000000" w:themeColor="text1"/>
          <w:sz w:val="22"/>
          <w:szCs w:val="22"/>
        </w:rPr>
        <w:t>a</w:t>
      </w:r>
    </w:p>
    <w:p w14:paraId="404773C3" w14:textId="77777777" w:rsidR="00035B2B" w:rsidRPr="0048509B" w:rsidRDefault="00035B2B" w:rsidP="00035B2B">
      <w:pPr>
        <w:pStyle w:val="Glava"/>
        <w:tabs>
          <w:tab w:val="left" w:pos="708"/>
        </w:tabs>
        <w:ind w:left="1080"/>
        <w:jc w:val="both"/>
        <w:rPr>
          <w:i w:val="0"/>
          <w:color w:val="000000" w:themeColor="text1"/>
          <w:sz w:val="22"/>
          <w:szCs w:val="22"/>
        </w:rPr>
      </w:pPr>
    </w:p>
    <w:tbl>
      <w:tblPr>
        <w:tblW w:w="0" w:type="auto"/>
        <w:tblInd w:w="993" w:type="dxa"/>
        <w:tblLook w:val="01E0" w:firstRow="1" w:lastRow="1" w:firstColumn="1" w:lastColumn="1" w:noHBand="0" w:noVBand="0"/>
      </w:tblPr>
      <w:tblGrid>
        <w:gridCol w:w="1426"/>
        <w:gridCol w:w="7462"/>
      </w:tblGrid>
      <w:tr w:rsidR="00035B2B" w:rsidRPr="0048509B" w14:paraId="7DECF706" w14:textId="77777777" w:rsidTr="00170D42">
        <w:tc>
          <w:tcPr>
            <w:tcW w:w="1426" w:type="dxa"/>
            <w:hideMark/>
          </w:tcPr>
          <w:p w14:paraId="1030C620" w14:textId="77777777" w:rsidR="00035B2B" w:rsidRPr="0048509B" w:rsidRDefault="00035B2B" w:rsidP="00170D42">
            <w:pPr>
              <w:pStyle w:val="Glava"/>
              <w:tabs>
                <w:tab w:val="left" w:pos="708"/>
              </w:tabs>
              <w:ind w:left="-113"/>
              <w:jc w:val="both"/>
              <w:rPr>
                <w:i w:val="0"/>
                <w:color w:val="000000" w:themeColor="text1"/>
                <w:sz w:val="22"/>
                <w:szCs w:val="22"/>
              </w:rPr>
            </w:pPr>
            <w:r w:rsidRPr="0048509B">
              <w:rPr>
                <w:i w:val="0"/>
                <w:color w:val="000000" w:themeColor="text1"/>
                <w:sz w:val="22"/>
                <w:szCs w:val="22"/>
              </w:rPr>
              <w:t>PONUDNIK:</w:t>
            </w:r>
          </w:p>
        </w:tc>
        <w:tc>
          <w:tcPr>
            <w:tcW w:w="7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D7BA3" w14:textId="77777777" w:rsidR="00035B2B" w:rsidRPr="0048509B" w:rsidRDefault="00035B2B">
            <w:pPr>
              <w:pStyle w:val="Glava"/>
              <w:tabs>
                <w:tab w:val="left" w:pos="708"/>
              </w:tabs>
              <w:jc w:val="both"/>
              <w:rPr>
                <w:i w:val="0"/>
                <w:color w:val="000000" w:themeColor="text1"/>
                <w:sz w:val="22"/>
                <w:szCs w:val="22"/>
              </w:rPr>
            </w:pPr>
          </w:p>
        </w:tc>
      </w:tr>
    </w:tbl>
    <w:p w14:paraId="06CDA715" w14:textId="77777777" w:rsidR="00035B2B" w:rsidRPr="0048509B" w:rsidRDefault="00035B2B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tbl>
      <w:tblPr>
        <w:tblW w:w="0" w:type="auto"/>
        <w:tblInd w:w="993" w:type="dxa"/>
        <w:tblLook w:val="01E0" w:firstRow="1" w:lastRow="1" w:firstColumn="1" w:lastColumn="1" w:noHBand="0" w:noVBand="0"/>
      </w:tblPr>
      <w:tblGrid>
        <w:gridCol w:w="2144"/>
        <w:gridCol w:w="355"/>
        <w:gridCol w:w="6389"/>
      </w:tblGrid>
      <w:tr w:rsidR="00035B2B" w:rsidRPr="0048509B" w14:paraId="22FA2BD1" w14:textId="77777777" w:rsidTr="00170D42">
        <w:tc>
          <w:tcPr>
            <w:tcW w:w="2144" w:type="dxa"/>
            <w:hideMark/>
          </w:tcPr>
          <w:p w14:paraId="1A8F7486" w14:textId="77777777" w:rsidR="00035B2B" w:rsidRPr="0048509B" w:rsidRDefault="00035B2B" w:rsidP="00170D42">
            <w:pPr>
              <w:pStyle w:val="Glava"/>
              <w:tabs>
                <w:tab w:val="left" w:pos="708"/>
              </w:tabs>
              <w:ind w:left="-113"/>
              <w:jc w:val="both"/>
              <w:rPr>
                <w:i w:val="0"/>
                <w:color w:val="000000" w:themeColor="text1"/>
                <w:sz w:val="22"/>
                <w:szCs w:val="22"/>
              </w:rPr>
            </w:pPr>
            <w:r w:rsidRPr="0048509B">
              <w:rPr>
                <w:i w:val="0"/>
                <w:color w:val="000000" w:themeColor="text1"/>
                <w:sz w:val="22"/>
                <w:szCs w:val="22"/>
              </w:rPr>
              <w:t xml:space="preserve">ki ga zastopa </w:t>
            </w:r>
          </w:p>
        </w:tc>
        <w:tc>
          <w:tcPr>
            <w:tcW w:w="6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5EC62" w14:textId="77777777" w:rsidR="00035B2B" w:rsidRPr="0048509B" w:rsidRDefault="00035B2B">
            <w:pPr>
              <w:pStyle w:val="Glava"/>
              <w:tabs>
                <w:tab w:val="left" w:pos="708"/>
              </w:tabs>
              <w:jc w:val="both"/>
              <w:rPr>
                <w:i w:val="0"/>
                <w:color w:val="000000" w:themeColor="text1"/>
                <w:sz w:val="22"/>
                <w:szCs w:val="22"/>
              </w:rPr>
            </w:pPr>
          </w:p>
        </w:tc>
      </w:tr>
      <w:tr w:rsidR="00035B2B" w:rsidRPr="0048509B" w14:paraId="2B80B98A" w14:textId="77777777" w:rsidTr="00170D42">
        <w:tc>
          <w:tcPr>
            <w:tcW w:w="2144" w:type="dxa"/>
          </w:tcPr>
          <w:p w14:paraId="726FBDF3" w14:textId="77777777" w:rsidR="00035B2B" w:rsidRPr="0048509B" w:rsidRDefault="00035B2B">
            <w:pPr>
              <w:pStyle w:val="Glava"/>
              <w:tabs>
                <w:tab w:val="left" w:pos="708"/>
              </w:tabs>
              <w:jc w:val="both"/>
              <w:rPr>
                <w:i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6744" w:type="dxa"/>
            <w:gridSpan w:val="2"/>
          </w:tcPr>
          <w:p w14:paraId="43D708FD" w14:textId="77777777" w:rsidR="00035B2B" w:rsidRPr="0048509B" w:rsidRDefault="00035B2B">
            <w:pPr>
              <w:pStyle w:val="Glava"/>
              <w:tabs>
                <w:tab w:val="left" w:pos="708"/>
              </w:tabs>
              <w:jc w:val="both"/>
              <w:rPr>
                <w:i w:val="0"/>
                <w:color w:val="000000" w:themeColor="text1"/>
                <w:sz w:val="22"/>
                <w:szCs w:val="22"/>
              </w:rPr>
            </w:pPr>
          </w:p>
        </w:tc>
      </w:tr>
      <w:tr w:rsidR="00035B2B" w:rsidRPr="0048509B" w14:paraId="23F83BA9" w14:textId="77777777" w:rsidTr="00170D42">
        <w:tc>
          <w:tcPr>
            <w:tcW w:w="2499" w:type="dxa"/>
            <w:gridSpan w:val="2"/>
            <w:hideMark/>
          </w:tcPr>
          <w:p w14:paraId="045A9EA1" w14:textId="77777777" w:rsidR="00035B2B" w:rsidRPr="0048509B" w:rsidRDefault="00035B2B" w:rsidP="00170D42">
            <w:pPr>
              <w:pStyle w:val="Glava"/>
              <w:tabs>
                <w:tab w:val="left" w:pos="708"/>
              </w:tabs>
              <w:ind w:left="-113"/>
              <w:jc w:val="both"/>
              <w:rPr>
                <w:i w:val="0"/>
                <w:color w:val="000000" w:themeColor="text1"/>
                <w:sz w:val="22"/>
                <w:szCs w:val="22"/>
              </w:rPr>
            </w:pPr>
            <w:r w:rsidRPr="0048509B">
              <w:rPr>
                <w:i w:val="0"/>
                <w:color w:val="000000" w:themeColor="text1"/>
                <w:sz w:val="22"/>
                <w:szCs w:val="22"/>
              </w:rPr>
              <w:t>dajem naslednji:</w:t>
            </w:r>
          </w:p>
        </w:tc>
        <w:tc>
          <w:tcPr>
            <w:tcW w:w="6389" w:type="dxa"/>
          </w:tcPr>
          <w:p w14:paraId="23844282" w14:textId="77777777" w:rsidR="00035B2B" w:rsidRPr="0048509B" w:rsidRDefault="00035B2B">
            <w:pPr>
              <w:pStyle w:val="Glava"/>
              <w:tabs>
                <w:tab w:val="left" w:pos="708"/>
              </w:tabs>
              <w:jc w:val="both"/>
              <w:rPr>
                <w:i w:val="0"/>
                <w:color w:val="000000" w:themeColor="text1"/>
                <w:sz w:val="22"/>
                <w:szCs w:val="22"/>
              </w:rPr>
            </w:pPr>
          </w:p>
        </w:tc>
      </w:tr>
    </w:tbl>
    <w:p w14:paraId="05159259" w14:textId="77777777" w:rsidR="00035B2B" w:rsidRPr="0048509B" w:rsidRDefault="00035B2B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279C0C8B" w14:textId="77777777" w:rsidR="004A0D1D" w:rsidRPr="0048509B" w:rsidRDefault="00BF7C0D" w:rsidP="004A0D1D">
      <w:pPr>
        <w:pStyle w:val="Glava"/>
        <w:tabs>
          <w:tab w:val="left" w:pos="708"/>
        </w:tabs>
        <w:ind w:left="1276"/>
        <w:jc w:val="center"/>
        <w:rPr>
          <w:b/>
          <w:i w:val="0"/>
          <w:color w:val="000000" w:themeColor="text1"/>
          <w:sz w:val="28"/>
          <w:szCs w:val="22"/>
        </w:rPr>
      </w:pPr>
      <w:r w:rsidRPr="0048509B">
        <w:rPr>
          <w:b/>
          <w:i w:val="0"/>
          <w:color w:val="000000" w:themeColor="text1"/>
          <w:sz w:val="28"/>
          <w:szCs w:val="22"/>
        </w:rPr>
        <w:t>PRIKAZ STRUKTURE PONUDBENE CENE</w:t>
      </w:r>
      <w:r w:rsidR="004A0D1D" w:rsidRPr="0048509B">
        <w:rPr>
          <w:b/>
          <w:i w:val="0"/>
          <w:color w:val="000000" w:themeColor="text1"/>
          <w:sz w:val="28"/>
          <w:szCs w:val="22"/>
        </w:rPr>
        <w:t xml:space="preserve"> ZA SKLOP:</w:t>
      </w:r>
    </w:p>
    <w:p w14:paraId="2899EA6B" w14:textId="77777777" w:rsidR="00035B2B" w:rsidRPr="0048509B" w:rsidRDefault="004A0D1D" w:rsidP="008A422C">
      <w:pPr>
        <w:pStyle w:val="Glava"/>
        <w:numPr>
          <w:ilvl w:val="0"/>
          <w:numId w:val="50"/>
        </w:numPr>
        <w:tabs>
          <w:tab w:val="left" w:pos="708"/>
        </w:tabs>
        <w:jc w:val="center"/>
        <w:rPr>
          <w:b/>
          <w:i w:val="0"/>
          <w:color w:val="000000" w:themeColor="text1"/>
          <w:sz w:val="28"/>
          <w:szCs w:val="22"/>
        </w:rPr>
      </w:pPr>
      <w:r w:rsidRPr="0048509B">
        <w:rPr>
          <w:b/>
          <w:i w:val="0"/>
          <w:color w:val="000000" w:themeColor="text1"/>
          <w:sz w:val="28"/>
          <w:szCs w:val="22"/>
        </w:rPr>
        <w:t xml:space="preserve">Izvajanje storitev okolju prijaznega čiščenja v Vrtcu </w:t>
      </w:r>
      <w:r w:rsidR="00CF731E" w:rsidRPr="0048509B">
        <w:rPr>
          <w:b/>
          <w:i w:val="0"/>
          <w:color w:val="000000" w:themeColor="text1"/>
          <w:sz w:val="28"/>
          <w:szCs w:val="22"/>
        </w:rPr>
        <w:t>Vodmat</w:t>
      </w:r>
    </w:p>
    <w:p w14:paraId="33C2CE02" w14:textId="77777777" w:rsidR="004A0D1D" w:rsidRPr="0048509B" w:rsidRDefault="004A0D1D" w:rsidP="004A0D1D">
      <w:pPr>
        <w:pStyle w:val="Glava"/>
        <w:tabs>
          <w:tab w:val="left" w:pos="708"/>
        </w:tabs>
        <w:ind w:left="1636"/>
        <w:rPr>
          <w:i w:val="0"/>
          <w:color w:val="000000" w:themeColor="text1"/>
          <w:sz w:val="28"/>
          <w:szCs w:val="22"/>
        </w:rPr>
      </w:pPr>
    </w:p>
    <w:p w14:paraId="5365F2F9" w14:textId="77777777" w:rsidR="00035B2B" w:rsidRPr="0048509B" w:rsidRDefault="00035B2B" w:rsidP="00170D42">
      <w:pPr>
        <w:pStyle w:val="Glava"/>
        <w:tabs>
          <w:tab w:val="left" w:pos="708"/>
        </w:tabs>
        <w:ind w:left="1020"/>
        <w:rPr>
          <w:i w:val="0"/>
          <w:color w:val="000000" w:themeColor="text1"/>
          <w:sz w:val="22"/>
          <w:szCs w:val="22"/>
        </w:rPr>
      </w:pPr>
      <w:r w:rsidRPr="0048509B">
        <w:rPr>
          <w:i w:val="0"/>
          <w:color w:val="000000" w:themeColor="text1"/>
          <w:sz w:val="22"/>
          <w:szCs w:val="22"/>
        </w:rPr>
        <w:t xml:space="preserve">za javno naročilo </w:t>
      </w:r>
      <w:r w:rsidR="00EE1F76" w:rsidRPr="0048509B">
        <w:rPr>
          <w:b/>
          <w:i w:val="0"/>
          <w:color w:val="000000" w:themeColor="text1"/>
          <w:sz w:val="22"/>
          <w:szCs w:val="22"/>
        </w:rPr>
        <w:t>Izvajanje storitev okolju prijaznega čiščenja</w:t>
      </w:r>
      <w:r w:rsidR="004A0D1D" w:rsidRPr="0048509B">
        <w:rPr>
          <w:b/>
          <w:i w:val="0"/>
          <w:color w:val="000000" w:themeColor="text1"/>
          <w:sz w:val="22"/>
          <w:szCs w:val="22"/>
        </w:rPr>
        <w:t xml:space="preserve"> v Vrtcu </w:t>
      </w:r>
      <w:r w:rsidR="00CF731E" w:rsidRPr="0048509B">
        <w:rPr>
          <w:b/>
          <w:i w:val="0"/>
          <w:color w:val="000000" w:themeColor="text1"/>
          <w:sz w:val="22"/>
          <w:szCs w:val="22"/>
        </w:rPr>
        <w:t>Vodmat, Vrtcu Ledina</w:t>
      </w:r>
      <w:r w:rsidR="004A0D1D" w:rsidRPr="0048509B">
        <w:rPr>
          <w:b/>
          <w:i w:val="0"/>
          <w:color w:val="000000" w:themeColor="text1"/>
          <w:sz w:val="22"/>
          <w:szCs w:val="22"/>
        </w:rPr>
        <w:t xml:space="preserve"> in Vrtcu </w:t>
      </w:r>
      <w:r w:rsidR="00CF731E" w:rsidRPr="0048509B">
        <w:rPr>
          <w:b/>
          <w:i w:val="0"/>
          <w:color w:val="000000" w:themeColor="text1"/>
          <w:sz w:val="22"/>
          <w:szCs w:val="22"/>
        </w:rPr>
        <w:t>Pod Gradom</w:t>
      </w:r>
      <w:r w:rsidR="00C46A63" w:rsidRPr="0048509B">
        <w:rPr>
          <w:b/>
          <w:i w:val="0"/>
          <w:color w:val="000000" w:themeColor="text1"/>
          <w:sz w:val="22"/>
          <w:szCs w:val="22"/>
        </w:rPr>
        <w:t xml:space="preserve"> za obdobje treh let</w:t>
      </w:r>
      <w:r w:rsidR="00CF731E" w:rsidRPr="0048509B">
        <w:rPr>
          <w:b/>
          <w:i w:val="0"/>
          <w:color w:val="000000" w:themeColor="text1"/>
          <w:sz w:val="22"/>
          <w:szCs w:val="22"/>
        </w:rPr>
        <w:t>:</w:t>
      </w:r>
    </w:p>
    <w:p w14:paraId="092728E8" w14:textId="77777777" w:rsidR="004A0D1D" w:rsidRPr="0048509B" w:rsidRDefault="004A0D1D" w:rsidP="00EE1F76">
      <w:pPr>
        <w:pStyle w:val="Glava"/>
        <w:tabs>
          <w:tab w:val="left" w:pos="708"/>
        </w:tabs>
        <w:ind w:left="1276"/>
        <w:rPr>
          <w:i w:val="0"/>
          <w:color w:val="000000" w:themeColor="text1"/>
          <w:sz w:val="22"/>
          <w:szCs w:val="22"/>
        </w:rPr>
      </w:pPr>
    </w:p>
    <w:tbl>
      <w:tblPr>
        <w:tblW w:w="9356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984"/>
        <w:gridCol w:w="1276"/>
        <w:gridCol w:w="992"/>
        <w:gridCol w:w="1134"/>
        <w:gridCol w:w="1559"/>
        <w:gridCol w:w="1418"/>
      </w:tblGrid>
      <w:tr w:rsidR="00DA0E6C" w:rsidRPr="0048509B" w14:paraId="1D9659FF" w14:textId="77777777" w:rsidTr="001913B7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8F5B8" w14:textId="77777777" w:rsidR="00F009BF" w:rsidRPr="0048509B" w:rsidRDefault="00F009BF" w:rsidP="007B4104">
            <w:pPr>
              <w:pStyle w:val="Glava"/>
              <w:tabs>
                <w:tab w:val="left" w:pos="708"/>
              </w:tabs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7587A" w14:textId="77777777" w:rsidR="00F009BF" w:rsidRPr="0048509B" w:rsidRDefault="00F009BF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Čistilna površina v m</w:t>
            </w:r>
            <w:r w:rsidRPr="0048509B">
              <w:rPr>
                <w:b/>
                <w:i w:val="0"/>
                <w:color w:val="000000" w:themeColor="text1"/>
                <w:sz w:val="20"/>
                <w:vertAlign w:val="superscript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28D8" w14:textId="77777777" w:rsidR="00F009BF" w:rsidRPr="0048509B" w:rsidRDefault="00F009BF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CF4B" w14:textId="77777777" w:rsidR="00F009BF" w:rsidRPr="0048509B" w:rsidRDefault="00F009BF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4E81" w14:textId="77777777" w:rsidR="00F009BF" w:rsidRPr="0048509B" w:rsidRDefault="00F009BF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9809" w14:textId="77777777" w:rsidR="00F009BF" w:rsidRPr="0048509B" w:rsidRDefault="00F009BF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5DB3" w14:textId="77777777" w:rsidR="00F009BF" w:rsidRPr="0048509B" w:rsidRDefault="00F009BF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5</w:t>
            </w:r>
          </w:p>
        </w:tc>
      </w:tr>
      <w:tr w:rsidR="00DA0E6C" w:rsidRPr="0048509B" w14:paraId="40369139" w14:textId="77777777" w:rsidTr="001913B7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76E" w14:textId="77777777" w:rsidR="00F009BF" w:rsidRPr="0048509B" w:rsidRDefault="00F009BF" w:rsidP="00F009BF">
            <w:pPr>
              <w:pStyle w:val="Glava"/>
              <w:tabs>
                <w:tab w:val="left" w:pos="708"/>
              </w:tabs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1EDA" w14:textId="77777777" w:rsidR="00F009BF" w:rsidRPr="0048509B" w:rsidRDefault="00F009BF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vertAlign w:val="superscript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6D82" w14:textId="77777777" w:rsidR="00F009BF" w:rsidRPr="0048509B" w:rsidRDefault="00F009BF" w:rsidP="00C73471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Cena čiščenja brez DDV na m</w:t>
            </w:r>
            <w:r w:rsidRPr="0048509B">
              <w:rPr>
                <w:b/>
                <w:i w:val="0"/>
                <w:color w:val="000000" w:themeColor="text1"/>
                <w:sz w:val="20"/>
                <w:vertAlign w:val="superscript"/>
                <w:lang w:eastAsia="en-US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E5AD" w14:textId="77777777" w:rsidR="00F009BF" w:rsidRPr="0048509B" w:rsidRDefault="00F009BF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% DDV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E256" w14:textId="77777777" w:rsidR="00F009BF" w:rsidRPr="0048509B" w:rsidRDefault="00F009BF" w:rsidP="00C73471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Cena čiščenja z DDV na m</w:t>
            </w:r>
            <w:r w:rsidRPr="0048509B">
              <w:rPr>
                <w:b/>
                <w:i w:val="0"/>
                <w:color w:val="000000" w:themeColor="text1"/>
                <w:sz w:val="20"/>
                <w:vertAlign w:val="superscript"/>
                <w:lang w:eastAsia="en-US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B178" w14:textId="77777777" w:rsidR="00F009BF" w:rsidRPr="0048509B" w:rsidRDefault="00F009BF" w:rsidP="00D33ECE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Skupna vrednost brez DDV za 36 mesecev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133A" w14:textId="77777777" w:rsidR="00F009BF" w:rsidRPr="0048509B" w:rsidRDefault="00F009BF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Skupna vrednost z DDV za 36 mesecev</w:t>
            </w:r>
          </w:p>
          <w:p w14:paraId="724E483F" w14:textId="77777777" w:rsidR="00F009BF" w:rsidRPr="0048509B" w:rsidRDefault="00F009BF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</w:tc>
      </w:tr>
      <w:tr w:rsidR="004E7D29" w:rsidRPr="0048509B" w14:paraId="00060C29" w14:textId="77777777" w:rsidTr="001913B7"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06C3" w14:textId="77777777" w:rsidR="004E7D29" w:rsidRPr="0048509B" w:rsidRDefault="00F009BF" w:rsidP="00F009BF">
            <w:pPr>
              <w:pStyle w:val="Glava"/>
              <w:tabs>
                <w:tab w:val="left" w:pos="708"/>
              </w:tabs>
              <w:spacing w:line="276" w:lineRule="auto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 xml:space="preserve">I. </w:t>
            </w:r>
            <w:r w:rsidR="004E7D29"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REDNO ČIŠČENJE</w:t>
            </w:r>
          </w:p>
        </w:tc>
      </w:tr>
      <w:tr w:rsidR="004A0D1D" w:rsidRPr="0048509B" w14:paraId="0C1A8BCD" w14:textId="77777777" w:rsidTr="001913B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624" w14:textId="7F931C17" w:rsidR="004A0D1D" w:rsidRPr="0048509B" w:rsidRDefault="004A0D1D" w:rsidP="00676891">
            <w:pPr>
              <w:pStyle w:val="Glava"/>
              <w:tabs>
                <w:tab w:val="left" w:pos="708"/>
              </w:tabs>
              <w:spacing w:line="276" w:lineRule="auto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 xml:space="preserve">Notranje talne površine  </w:t>
            </w:r>
            <w:r w:rsidR="00676891" w:rsidRPr="00676891">
              <w:rPr>
                <w:i w:val="0"/>
                <w:color w:val="FF0000"/>
                <w:sz w:val="20"/>
                <w:lang w:eastAsia="en-US"/>
              </w:rPr>
              <w:t xml:space="preserve">in terase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DE84" w14:textId="59E4A3C8" w:rsidR="004A0D1D" w:rsidRPr="001913B7" w:rsidRDefault="00D0681E" w:rsidP="001913B7">
            <w:pPr>
              <w:pStyle w:val="Glava"/>
              <w:tabs>
                <w:tab w:val="left" w:pos="708"/>
              </w:tabs>
              <w:spacing w:line="276" w:lineRule="auto"/>
              <w:rPr>
                <w:i w:val="0"/>
                <w:color w:val="FF0000"/>
                <w:sz w:val="20"/>
                <w:lang w:eastAsia="en-US"/>
              </w:rPr>
            </w:pPr>
            <w:r>
              <w:rPr>
                <w:i w:val="0"/>
                <w:color w:val="000000" w:themeColor="text1"/>
                <w:sz w:val="20"/>
                <w:lang w:eastAsia="en-US"/>
              </w:rPr>
              <w:t>2545</w:t>
            </w:r>
            <w:r w:rsidR="00676891">
              <w:rPr>
                <w:i w:val="0"/>
                <w:color w:val="000000" w:themeColor="text1"/>
                <w:sz w:val="20"/>
                <w:lang w:eastAsia="en-US"/>
              </w:rPr>
              <w:t xml:space="preserve"> + </w:t>
            </w:r>
            <w:r w:rsidR="00676891" w:rsidRPr="00676891">
              <w:rPr>
                <w:i w:val="0"/>
                <w:color w:val="FF0000"/>
                <w:sz w:val="20"/>
                <w:lang w:eastAsia="en-US"/>
              </w:rPr>
              <w:t xml:space="preserve">568 terase </w:t>
            </w:r>
            <w:r w:rsidR="00676891" w:rsidRPr="00676891">
              <w:rPr>
                <w:i w:val="0"/>
                <w:color w:val="FF0000"/>
                <w:sz w:val="16"/>
                <w:szCs w:val="16"/>
                <w:lang w:eastAsia="en-US"/>
              </w:rPr>
              <w:t>(čiščenje 1x tedensko od 1. marca do 30. oktobra)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4180" w14:textId="77777777" w:rsidR="004A0D1D" w:rsidRPr="0048509B" w:rsidRDefault="004A0D1D" w:rsidP="007B4104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9348" w14:textId="77777777" w:rsidR="004A0D1D" w:rsidRPr="0048509B" w:rsidRDefault="004A0D1D" w:rsidP="007B4104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0B72" w14:textId="77777777" w:rsidR="004A0D1D" w:rsidRPr="0048509B" w:rsidRDefault="004A0D1D" w:rsidP="007B4104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E988" w14:textId="77777777" w:rsidR="004A0D1D" w:rsidRPr="0048509B" w:rsidRDefault="004A0D1D" w:rsidP="007B4104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ED6F" w14:textId="77777777" w:rsidR="004A0D1D" w:rsidRPr="0048509B" w:rsidRDefault="004A0D1D" w:rsidP="007B4104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</w:tr>
    </w:tbl>
    <w:p w14:paraId="7171EE18" w14:textId="77777777" w:rsidR="00F009BF" w:rsidRPr="0048509B" w:rsidRDefault="00F009BF">
      <w:pPr>
        <w:rPr>
          <w:color w:val="000000" w:themeColor="text1"/>
        </w:rPr>
      </w:pPr>
    </w:p>
    <w:tbl>
      <w:tblPr>
        <w:tblW w:w="9356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1327"/>
        <w:gridCol w:w="1242"/>
        <w:gridCol w:w="947"/>
        <w:gridCol w:w="1119"/>
        <w:gridCol w:w="1481"/>
        <w:gridCol w:w="1358"/>
      </w:tblGrid>
      <w:tr w:rsidR="00DA0E6C" w:rsidRPr="0048509B" w14:paraId="7FA542C1" w14:textId="77777777" w:rsidTr="00170D42"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7F885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5CC14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Čistilna površina v m</w:t>
            </w:r>
            <w:r w:rsidRPr="0048509B">
              <w:rPr>
                <w:b/>
                <w:i w:val="0"/>
                <w:color w:val="000000" w:themeColor="text1"/>
                <w:sz w:val="20"/>
                <w:vertAlign w:val="superscript"/>
                <w:lang w:eastAsia="en-US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D2DD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3995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E60A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F077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CF1D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5</w:t>
            </w:r>
          </w:p>
        </w:tc>
      </w:tr>
      <w:tr w:rsidR="00DA0E6C" w:rsidRPr="0048509B" w14:paraId="62EBCDCA" w14:textId="77777777" w:rsidTr="00170D42"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E14D" w14:textId="77777777" w:rsidR="00F009BF" w:rsidRPr="0048509B" w:rsidRDefault="00F009BF" w:rsidP="00F009BF">
            <w:pPr>
              <w:pStyle w:val="Glava"/>
              <w:tabs>
                <w:tab w:val="left" w:pos="708"/>
              </w:tabs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EBC4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vertAlign w:val="superscript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78CD" w14:textId="77777777" w:rsidR="00F009BF" w:rsidRPr="0048509B" w:rsidRDefault="00F009BF" w:rsidP="00F009BF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Cena čiščenja brez DDV za 1x čiščenje (čistilne površine)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1C9A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% DDV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0867" w14:textId="77777777" w:rsidR="00F009BF" w:rsidRPr="0048509B" w:rsidRDefault="00F009BF" w:rsidP="00F009BF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Cena čiščenja z DDV za 1x čiščenje (čistilne površine)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23B2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Skupna vrednost brez DDV za 36 mesecev</w:t>
            </w:r>
          </w:p>
          <w:p w14:paraId="6B043A0E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157D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Skupna vrednost z DDV za 36 mesecev</w:t>
            </w:r>
          </w:p>
          <w:p w14:paraId="15290D31" w14:textId="77777777" w:rsidR="00F009BF" w:rsidRPr="0048509B" w:rsidRDefault="00F009BF" w:rsidP="001A53ED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</w:tc>
      </w:tr>
      <w:tr w:rsidR="00DA0E6C" w:rsidRPr="0048509B" w14:paraId="19C19BBD" w14:textId="77777777" w:rsidTr="00170D42"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90B" w14:textId="77777777" w:rsidR="00F009BF" w:rsidRPr="0048509B" w:rsidRDefault="00F009BF" w:rsidP="00F009BF">
            <w:pPr>
              <w:pStyle w:val="Glava"/>
              <w:tabs>
                <w:tab w:val="left" w:pos="708"/>
              </w:tabs>
              <w:spacing w:line="276" w:lineRule="auto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II. GENERALNO ČIŠČENJE</w:t>
            </w:r>
          </w:p>
        </w:tc>
      </w:tr>
      <w:tr w:rsidR="00676128" w:rsidRPr="0048509B" w14:paraId="7A0204E5" w14:textId="77777777" w:rsidTr="00170D42"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52BD" w14:textId="7BCA5E01" w:rsidR="00676128" w:rsidRPr="0048509B" w:rsidRDefault="00676128" w:rsidP="007B4104">
            <w:pPr>
              <w:pStyle w:val="Glava"/>
              <w:tabs>
                <w:tab w:val="left" w:pos="708"/>
              </w:tabs>
              <w:spacing w:line="276" w:lineRule="auto"/>
              <w:jc w:val="both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Generalno čiščenje 2 krat letno</w:t>
            </w:r>
            <w:r w:rsidR="00B94B1C">
              <w:rPr>
                <w:i w:val="0"/>
                <w:color w:val="000000" w:themeColor="text1"/>
                <w:sz w:val="20"/>
                <w:lang w:eastAsia="en-US"/>
              </w:rPr>
              <w:t xml:space="preserve"> </w:t>
            </w:r>
            <w:r w:rsidR="00B94B1C" w:rsidRPr="00855F31">
              <w:rPr>
                <w:i w:val="0"/>
                <w:color w:val="000000" w:themeColor="text1"/>
                <w:sz w:val="20"/>
                <w:lang w:eastAsia="en-US"/>
              </w:rPr>
              <w:t>(ne vključuje teras)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F586" w14:textId="099099CB" w:rsidR="00676128" w:rsidRPr="0048509B" w:rsidRDefault="00855F31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i w:val="0"/>
                <w:color w:val="000000" w:themeColor="text1"/>
                <w:sz w:val="20"/>
                <w:lang w:eastAsia="en-US"/>
              </w:rPr>
            </w:pPr>
            <w:r w:rsidRPr="00855F31">
              <w:rPr>
                <w:i w:val="0"/>
                <w:color w:val="000000" w:themeColor="text1"/>
                <w:sz w:val="20"/>
                <w:lang w:eastAsia="en-US"/>
              </w:rPr>
              <w:t>2545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FFDA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36CD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F976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1D66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CF43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</w:tr>
      <w:tr w:rsidR="00676128" w:rsidRPr="0048509B" w14:paraId="3D195C16" w14:textId="77777777" w:rsidTr="00170D42"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B0F0" w14:textId="77777777" w:rsidR="00676128" w:rsidRPr="0048509B" w:rsidRDefault="00676128" w:rsidP="007B4104">
            <w:pPr>
              <w:pStyle w:val="Glava"/>
              <w:tabs>
                <w:tab w:val="left" w:pos="708"/>
              </w:tabs>
              <w:spacing w:line="276" w:lineRule="auto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Čiščenje steklenih površin 2x letno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C8D2" w14:textId="77777777" w:rsidR="00676128" w:rsidRPr="0048509B" w:rsidRDefault="00676128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1308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EDC3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4AFF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0DE6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14BC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4484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</w:tr>
      <w:tr w:rsidR="00676128" w:rsidRPr="0048509B" w14:paraId="0D85D8BC" w14:textId="77777777" w:rsidTr="00170D42">
        <w:trPr>
          <w:trHeight w:val="948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938F" w14:textId="6C2B1740" w:rsidR="00676128" w:rsidRPr="0048509B" w:rsidRDefault="00676128" w:rsidP="00C73471">
            <w:pPr>
              <w:pStyle w:val="Glava"/>
              <w:tabs>
                <w:tab w:val="left" w:pos="708"/>
              </w:tabs>
              <w:spacing w:line="276" w:lineRule="auto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Čiščenje tekstilnih oblog</w:t>
            </w:r>
            <w:r w:rsidR="00B94B1C">
              <w:rPr>
                <w:i w:val="0"/>
                <w:color w:val="000000" w:themeColor="text1"/>
                <w:sz w:val="20"/>
                <w:lang w:eastAsia="en-US"/>
              </w:rPr>
              <w:t xml:space="preserve"> (tepihi, tekači, predpražniki)</w:t>
            </w: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 xml:space="preserve"> 2x letno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8714" w14:textId="77777777" w:rsidR="00676128" w:rsidRPr="0048509B" w:rsidRDefault="00676128" w:rsidP="00657AC0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 xml:space="preserve">174 m2 </w:t>
            </w:r>
          </w:p>
          <w:p w14:paraId="220DD199" w14:textId="485E0B6A" w:rsidR="00676128" w:rsidRPr="0048509B" w:rsidRDefault="00676128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(21 kom oblazinjenega pohištva</w:t>
            </w:r>
            <w:r w:rsidR="00B94B1C">
              <w:rPr>
                <w:i w:val="0"/>
                <w:color w:val="000000" w:themeColor="text1"/>
                <w:sz w:val="20"/>
                <w:lang w:eastAsia="en-US"/>
              </w:rPr>
              <w:t>, stoli, fotelji</w:t>
            </w: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B16D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6A15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660B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999A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681D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</w:tr>
      <w:tr w:rsidR="00676128" w:rsidRPr="0048509B" w14:paraId="23D1D7D3" w14:textId="77777777" w:rsidTr="00170D42">
        <w:trPr>
          <w:trHeight w:val="83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609D" w14:textId="77777777" w:rsidR="00676128" w:rsidRPr="0048509B" w:rsidRDefault="00676128" w:rsidP="007B4104">
            <w:pPr>
              <w:pStyle w:val="Glava"/>
              <w:tabs>
                <w:tab w:val="left" w:pos="708"/>
              </w:tabs>
              <w:spacing w:line="276" w:lineRule="auto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Čiščenje žaluzij 2x letno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4958" w14:textId="77777777" w:rsidR="00676128" w:rsidRPr="0048509B" w:rsidRDefault="00676128" w:rsidP="00657AC0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Notranje: 21 m2</w:t>
            </w:r>
          </w:p>
          <w:p w14:paraId="59AD746F" w14:textId="77777777" w:rsidR="00676128" w:rsidRPr="0048509B" w:rsidRDefault="00676128" w:rsidP="00657AC0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Zunanje: 216m2</w:t>
            </w:r>
          </w:p>
          <w:p w14:paraId="6E589A64" w14:textId="77777777" w:rsidR="00676128" w:rsidRPr="0048509B" w:rsidRDefault="00676128" w:rsidP="007B4104">
            <w:pPr>
              <w:pStyle w:val="Glava"/>
              <w:tabs>
                <w:tab w:val="left" w:pos="708"/>
              </w:tabs>
              <w:spacing w:line="276" w:lineRule="auto"/>
              <w:jc w:val="center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Rolete: 100m2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E6E3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7659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ECAE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9977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444B" w14:textId="77777777" w:rsidR="00676128" w:rsidRPr="0048509B" w:rsidRDefault="00676128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</w:tr>
      <w:tr w:rsidR="00C73471" w:rsidRPr="0048509B" w14:paraId="4A958E77" w14:textId="77777777" w:rsidTr="00CE3E8E">
        <w:trPr>
          <w:trHeight w:val="510"/>
        </w:trPr>
        <w:tc>
          <w:tcPr>
            <w:tcW w:w="6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3BE9" w14:textId="77777777" w:rsidR="00CE3E8E" w:rsidRPr="00CE3E8E" w:rsidRDefault="00CE3E8E" w:rsidP="00CE3E8E">
            <w:pPr>
              <w:pStyle w:val="Glava"/>
              <w:tabs>
                <w:tab w:val="left" w:pos="708"/>
              </w:tabs>
              <w:spacing w:line="276" w:lineRule="auto"/>
              <w:rPr>
                <w:b/>
                <w:i w:val="0"/>
                <w:color w:val="000000" w:themeColor="text1"/>
                <w:sz w:val="10"/>
                <w:szCs w:val="10"/>
                <w:lang w:eastAsia="en-US"/>
              </w:rPr>
            </w:pPr>
          </w:p>
          <w:p w14:paraId="06A89090" w14:textId="00703667" w:rsidR="00CE3E8E" w:rsidRPr="0048509B" w:rsidRDefault="00C73471" w:rsidP="00CE3E8E">
            <w:pPr>
              <w:pStyle w:val="Glava"/>
              <w:tabs>
                <w:tab w:val="left" w:pos="708"/>
              </w:tabs>
              <w:spacing w:line="276" w:lineRule="auto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SKUPAJ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A581" w14:textId="77777777" w:rsidR="00C73471" w:rsidRPr="0048509B" w:rsidRDefault="00C73471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FA64" w14:textId="77777777" w:rsidR="00C73471" w:rsidRPr="0048509B" w:rsidRDefault="00C73471" w:rsidP="00F009BF">
            <w:pPr>
              <w:pStyle w:val="Glava"/>
              <w:tabs>
                <w:tab w:val="left" w:pos="708"/>
              </w:tabs>
              <w:spacing w:line="276" w:lineRule="auto"/>
              <w:jc w:val="right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€</w:t>
            </w:r>
          </w:p>
        </w:tc>
      </w:tr>
    </w:tbl>
    <w:p w14:paraId="08A173C7" w14:textId="77777777" w:rsidR="004A0D1D" w:rsidRPr="0048509B" w:rsidRDefault="004A0D1D" w:rsidP="004A0D1D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0"/>
        </w:rPr>
      </w:pPr>
    </w:p>
    <w:p w14:paraId="34E3595C" w14:textId="77777777" w:rsidR="004A0D1D" w:rsidRPr="0048509B" w:rsidRDefault="004A0D1D" w:rsidP="004A0D1D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0"/>
        </w:rPr>
      </w:pPr>
    </w:p>
    <w:tbl>
      <w:tblPr>
        <w:tblW w:w="9352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2409"/>
        <w:gridCol w:w="2976"/>
        <w:gridCol w:w="3259"/>
      </w:tblGrid>
      <w:tr w:rsidR="00DA0E6C" w:rsidRPr="0048509B" w14:paraId="285CB16F" w14:textId="77777777" w:rsidTr="00170D42">
        <w:trPr>
          <w:trHeight w:val="6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E7DD84" w14:textId="77777777" w:rsidR="004A0D1D" w:rsidRPr="0048509B" w:rsidRDefault="004A0D1D" w:rsidP="007B4104">
            <w:pPr>
              <w:pStyle w:val="Glava"/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29C22F" w14:textId="77777777" w:rsidR="004A0D1D" w:rsidRPr="0048509B" w:rsidRDefault="004A0D1D" w:rsidP="007B4104">
            <w:pPr>
              <w:pStyle w:val="Glava"/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PREDMET PONUDBE: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0B4584" w14:textId="77777777" w:rsidR="004A0D1D" w:rsidRPr="0048509B" w:rsidRDefault="004A0D1D" w:rsidP="007B4104">
            <w:pPr>
              <w:pStyle w:val="Glava"/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 xml:space="preserve">CENA ZA 36 MESECEV BREZ DDV V </w:t>
            </w:r>
            <w:r w:rsidR="00DA0E6C"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EUR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769486" w14:textId="77777777" w:rsidR="004A0D1D" w:rsidRPr="0048509B" w:rsidRDefault="004A0D1D" w:rsidP="007B4104">
            <w:pPr>
              <w:pStyle w:val="Glava"/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 xml:space="preserve">CENA ZA 36 MESECEV Z </w:t>
            </w:r>
          </w:p>
          <w:p w14:paraId="762C9BAA" w14:textId="77777777" w:rsidR="004A0D1D" w:rsidRPr="0048509B" w:rsidRDefault="004A0D1D" w:rsidP="00DA0E6C">
            <w:pPr>
              <w:pStyle w:val="Glava"/>
              <w:spacing w:line="276" w:lineRule="auto"/>
              <w:jc w:val="center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 xml:space="preserve">DDV V </w:t>
            </w:r>
            <w:r w:rsidR="00DA0E6C"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EUR</w:t>
            </w:r>
          </w:p>
        </w:tc>
      </w:tr>
      <w:tr w:rsidR="00DA0E6C" w:rsidRPr="0048509B" w14:paraId="2B76E398" w14:textId="77777777" w:rsidTr="00170D42">
        <w:trPr>
          <w:trHeight w:val="8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FBA" w14:textId="77777777" w:rsidR="004A0D1D" w:rsidRPr="0048509B" w:rsidRDefault="004A0D1D" w:rsidP="007B4104">
            <w:pPr>
              <w:pStyle w:val="Glava"/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  <w:p w14:paraId="023AF23B" w14:textId="34F43352" w:rsidR="004A0D1D" w:rsidRPr="0048509B" w:rsidRDefault="00CE3E8E" w:rsidP="007B4104">
            <w:pPr>
              <w:pStyle w:val="Glava"/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>
              <w:rPr>
                <w:b/>
                <w:i w:val="0"/>
                <w:color w:val="000000" w:themeColor="text1"/>
                <w:sz w:val="20"/>
                <w:lang w:eastAsia="en-US"/>
              </w:rPr>
              <w:t>I</w:t>
            </w:r>
            <w:r w:rsidR="004A0D1D"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62A1" w14:textId="77777777" w:rsidR="004A0D1D" w:rsidRPr="0048509B" w:rsidRDefault="004A0D1D" w:rsidP="007B4104">
            <w:pPr>
              <w:pStyle w:val="Glava"/>
              <w:spacing w:line="276" w:lineRule="auto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  <w:p w14:paraId="74B37FDF" w14:textId="77777777" w:rsidR="004A0D1D" w:rsidRPr="0048509B" w:rsidRDefault="00DA0E6C" w:rsidP="00D33ECE">
            <w:pPr>
              <w:pStyle w:val="Glava"/>
              <w:spacing w:line="276" w:lineRule="auto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REDNO ČIŠČENJE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680" w14:textId="77777777" w:rsidR="004A0D1D" w:rsidRPr="0048509B" w:rsidRDefault="004A0D1D" w:rsidP="007B4104">
            <w:pPr>
              <w:pStyle w:val="Glava"/>
              <w:spacing w:line="276" w:lineRule="auto"/>
              <w:jc w:val="both"/>
              <w:rPr>
                <w:i w:val="0"/>
                <w:color w:val="000000" w:themeColor="text1"/>
                <w:sz w:val="20"/>
                <w:lang w:eastAsia="en-US"/>
              </w:rPr>
            </w:pPr>
          </w:p>
          <w:p w14:paraId="445D92F9" w14:textId="77777777" w:rsidR="004A0D1D" w:rsidRPr="0048509B" w:rsidRDefault="004A0D1D" w:rsidP="007B4104">
            <w:pPr>
              <w:pStyle w:val="Glava"/>
              <w:spacing w:line="276" w:lineRule="auto"/>
              <w:jc w:val="both"/>
              <w:rPr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3651" w14:textId="77777777" w:rsidR="004A0D1D" w:rsidRPr="0048509B" w:rsidRDefault="004A0D1D" w:rsidP="007B4104">
            <w:pPr>
              <w:pStyle w:val="Glava"/>
              <w:spacing w:line="276" w:lineRule="auto"/>
              <w:jc w:val="both"/>
              <w:rPr>
                <w:i w:val="0"/>
                <w:color w:val="000000" w:themeColor="text1"/>
                <w:sz w:val="20"/>
                <w:lang w:eastAsia="en-US"/>
              </w:rPr>
            </w:pPr>
          </w:p>
          <w:p w14:paraId="1F1CB5CB" w14:textId="77777777" w:rsidR="004A0D1D" w:rsidRPr="0048509B" w:rsidRDefault="004A0D1D" w:rsidP="007B4104">
            <w:pPr>
              <w:pStyle w:val="Glava"/>
              <w:spacing w:line="276" w:lineRule="auto"/>
              <w:jc w:val="both"/>
              <w:rPr>
                <w:i w:val="0"/>
                <w:color w:val="000000" w:themeColor="text1"/>
                <w:sz w:val="20"/>
                <w:lang w:eastAsia="en-US"/>
              </w:rPr>
            </w:pPr>
          </w:p>
        </w:tc>
      </w:tr>
      <w:tr w:rsidR="00E7197E" w:rsidRPr="0048509B" w14:paraId="09238EA0" w14:textId="77777777" w:rsidTr="00CE3E8E">
        <w:trPr>
          <w:trHeight w:val="6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1690" w14:textId="77777777" w:rsidR="004A0D1D" w:rsidRPr="0048509B" w:rsidRDefault="004A0D1D" w:rsidP="007B4104">
            <w:pPr>
              <w:pStyle w:val="Glava"/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  <w:p w14:paraId="039C4BB6" w14:textId="77777777" w:rsidR="004A0D1D" w:rsidRPr="0048509B" w:rsidRDefault="00DA0E6C" w:rsidP="007B4104">
            <w:pPr>
              <w:pStyle w:val="Glava"/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II</w:t>
            </w:r>
            <w:r w:rsidR="004A0D1D"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3DD7" w14:textId="77777777" w:rsidR="004A0D1D" w:rsidRPr="00CE3E8E" w:rsidRDefault="004A0D1D" w:rsidP="00CE3E8E">
            <w:pPr>
              <w:pStyle w:val="Glava"/>
              <w:spacing w:line="276" w:lineRule="auto"/>
              <w:rPr>
                <w:b/>
                <w:i w:val="0"/>
                <w:color w:val="000000" w:themeColor="text1"/>
                <w:sz w:val="6"/>
                <w:szCs w:val="6"/>
                <w:lang w:eastAsia="en-US"/>
              </w:rPr>
            </w:pPr>
          </w:p>
          <w:p w14:paraId="167E27D7" w14:textId="77777777" w:rsidR="004A0D1D" w:rsidRPr="0048509B" w:rsidRDefault="00DA0E6C" w:rsidP="00CE3E8E">
            <w:pPr>
              <w:pStyle w:val="Glava"/>
              <w:spacing w:line="276" w:lineRule="auto"/>
              <w:rPr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>GENERALNO ČIŠČENJE</w:t>
            </w:r>
            <w:r w:rsidR="004A0D1D"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2891" w14:textId="77777777" w:rsidR="004A0D1D" w:rsidRPr="0048509B" w:rsidRDefault="004A0D1D" w:rsidP="007B4104">
            <w:pPr>
              <w:pStyle w:val="Glava"/>
              <w:spacing w:line="276" w:lineRule="auto"/>
              <w:jc w:val="both"/>
              <w:rPr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04C4" w14:textId="77777777" w:rsidR="004A0D1D" w:rsidRPr="0048509B" w:rsidRDefault="004A0D1D" w:rsidP="007B4104">
            <w:pPr>
              <w:pStyle w:val="Glava"/>
              <w:spacing w:line="276" w:lineRule="auto"/>
              <w:jc w:val="both"/>
              <w:rPr>
                <w:i w:val="0"/>
                <w:color w:val="000000" w:themeColor="text1"/>
                <w:sz w:val="20"/>
                <w:lang w:eastAsia="en-US"/>
              </w:rPr>
            </w:pPr>
          </w:p>
        </w:tc>
      </w:tr>
      <w:tr w:rsidR="00E7197E" w:rsidRPr="0048509B" w14:paraId="36E408CE" w14:textId="77777777" w:rsidTr="00170D42">
        <w:trPr>
          <w:trHeight w:val="851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50AD" w14:textId="77777777" w:rsidR="00E7197E" w:rsidRPr="0048509B" w:rsidRDefault="00E7197E" w:rsidP="007B4104">
            <w:pPr>
              <w:pStyle w:val="Glava"/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  <w:p w14:paraId="49DAD60D" w14:textId="77777777" w:rsidR="00E7197E" w:rsidRPr="0048509B" w:rsidRDefault="00E7197E" w:rsidP="007B4104">
            <w:pPr>
              <w:pStyle w:val="Glava"/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  <w:r w:rsidRPr="0048509B">
              <w:rPr>
                <w:b/>
                <w:i w:val="0"/>
                <w:color w:val="000000" w:themeColor="text1"/>
                <w:sz w:val="20"/>
                <w:lang w:eastAsia="en-US"/>
              </w:rPr>
              <w:t xml:space="preserve">SKUPAJ I + II </w:t>
            </w:r>
          </w:p>
          <w:p w14:paraId="6B5280B5" w14:textId="77777777" w:rsidR="00E7197E" w:rsidRPr="0048509B" w:rsidRDefault="00E7197E" w:rsidP="007B4104">
            <w:pPr>
              <w:pStyle w:val="Glava"/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88F4" w14:textId="77777777" w:rsidR="00E7197E" w:rsidRPr="0048509B" w:rsidRDefault="00E7197E" w:rsidP="007B4104">
            <w:pPr>
              <w:pStyle w:val="Glava"/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D362" w14:textId="77777777" w:rsidR="00E7197E" w:rsidRPr="0048509B" w:rsidRDefault="00E7197E" w:rsidP="007B4104">
            <w:pPr>
              <w:pStyle w:val="Glava"/>
              <w:spacing w:line="276" w:lineRule="auto"/>
              <w:jc w:val="both"/>
              <w:rPr>
                <w:b/>
                <w:i w:val="0"/>
                <w:color w:val="000000" w:themeColor="text1"/>
                <w:sz w:val="20"/>
                <w:lang w:eastAsia="en-US"/>
              </w:rPr>
            </w:pPr>
          </w:p>
        </w:tc>
      </w:tr>
    </w:tbl>
    <w:p w14:paraId="65329522" w14:textId="77777777" w:rsidR="00035B2B" w:rsidRPr="0048509B" w:rsidRDefault="00035B2B" w:rsidP="00035B2B">
      <w:pPr>
        <w:jc w:val="both"/>
        <w:rPr>
          <w:i w:val="0"/>
          <w:color w:val="000000" w:themeColor="text1"/>
          <w:sz w:val="22"/>
          <w:szCs w:val="22"/>
        </w:rPr>
      </w:pPr>
    </w:p>
    <w:p w14:paraId="6090326F" w14:textId="77777777" w:rsidR="00035B2B" w:rsidRPr="0048509B" w:rsidRDefault="00035B2B" w:rsidP="00170D42">
      <w:pPr>
        <w:ind w:left="1020"/>
        <w:jc w:val="both"/>
        <w:rPr>
          <w:i w:val="0"/>
          <w:color w:val="000000" w:themeColor="text1"/>
          <w:sz w:val="22"/>
          <w:szCs w:val="22"/>
        </w:rPr>
      </w:pPr>
      <w:r w:rsidRPr="0048509B">
        <w:rPr>
          <w:i w:val="0"/>
          <w:color w:val="000000" w:themeColor="text1"/>
          <w:sz w:val="22"/>
          <w:szCs w:val="22"/>
        </w:rPr>
        <w:t xml:space="preserve">Ponudba velja do vključno </w:t>
      </w:r>
      <w:r w:rsidR="004A0D1D" w:rsidRPr="0048509B">
        <w:rPr>
          <w:i w:val="0"/>
          <w:color w:val="000000" w:themeColor="text1"/>
          <w:sz w:val="22"/>
          <w:szCs w:val="22"/>
        </w:rPr>
        <w:t>4 mesece</w:t>
      </w:r>
      <w:r w:rsidRPr="0048509B">
        <w:rPr>
          <w:i w:val="0"/>
          <w:color w:val="000000" w:themeColor="text1"/>
          <w:sz w:val="22"/>
          <w:szCs w:val="22"/>
        </w:rPr>
        <w:t xml:space="preserve"> od datuma odpiranja ponudb.</w:t>
      </w:r>
    </w:p>
    <w:p w14:paraId="16EBBA8C" w14:textId="77777777" w:rsidR="00035B2B" w:rsidRPr="0048509B" w:rsidRDefault="00035B2B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6C6047C0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44AD881C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504B81A6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7BB99139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19052255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7502DCA2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09D7372E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206C8ACC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7F157897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75C039CE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6A7684E7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5FD56F80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1A237CAF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5E7310BA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7F559086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10966689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74E84100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0D1295CA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1D09125E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00126B88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5DB3E98A" w14:textId="77777777" w:rsidR="00730519" w:rsidRPr="0048509B" w:rsidRDefault="00730519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5A13489F" w14:textId="77777777" w:rsidR="00730519" w:rsidRPr="0048509B" w:rsidRDefault="00730519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30D5DC0C" w14:textId="77777777" w:rsidR="00730519" w:rsidRPr="0048509B" w:rsidRDefault="00730519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17677B7F" w14:textId="77777777" w:rsidR="00730519" w:rsidRPr="0048509B" w:rsidRDefault="00730519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77F98762" w14:textId="77777777" w:rsidR="00730519" w:rsidRPr="0048509B" w:rsidRDefault="00730519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3ACBA90C" w14:textId="77777777" w:rsidR="00730519" w:rsidRPr="0048509B" w:rsidRDefault="00730519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3221014F" w14:textId="77777777" w:rsidR="00730519" w:rsidRPr="0048509B" w:rsidRDefault="00730519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373C0645" w14:textId="77777777" w:rsidR="00730519" w:rsidRPr="0048509B" w:rsidRDefault="00730519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14C9655A" w14:textId="77777777" w:rsidR="00730519" w:rsidRPr="0048509B" w:rsidRDefault="00730519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581A5A2F" w14:textId="77777777" w:rsidR="00730519" w:rsidRDefault="00730519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2F812D11" w14:textId="77777777" w:rsidR="005A25C5" w:rsidRPr="0048509B" w:rsidRDefault="005A25C5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0602A5D4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2EA066F2" w14:textId="77777777" w:rsidR="004A0D1D" w:rsidRPr="0048509B" w:rsidRDefault="004A0D1D" w:rsidP="00035B2B">
      <w:pPr>
        <w:pStyle w:val="Glava"/>
        <w:tabs>
          <w:tab w:val="left" w:pos="708"/>
        </w:tabs>
        <w:jc w:val="both"/>
        <w:rPr>
          <w:i w:val="0"/>
          <w:color w:val="000000" w:themeColor="text1"/>
          <w:sz w:val="22"/>
          <w:szCs w:val="22"/>
        </w:rPr>
      </w:pPr>
    </w:p>
    <w:p w14:paraId="23452E3C" w14:textId="77777777" w:rsidR="00525998" w:rsidRDefault="00525998" w:rsidP="00035B2B">
      <w:pPr>
        <w:pStyle w:val="Glava"/>
        <w:tabs>
          <w:tab w:val="left" w:pos="708"/>
        </w:tabs>
        <w:ind w:left="1080"/>
        <w:jc w:val="both"/>
        <w:rPr>
          <w:i w:val="0"/>
          <w:color w:val="000000"/>
          <w:sz w:val="22"/>
          <w:szCs w:val="22"/>
        </w:rPr>
      </w:pPr>
    </w:p>
    <w:p w14:paraId="05F4E7BA" w14:textId="77777777" w:rsidR="00B05B6F" w:rsidRDefault="00B05B6F" w:rsidP="00035B2B">
      <w:pPr>
        <w:pStyle w:val="Glava"/>
        <w:tabs>
          <w:tab w:val="left" w:pos="708"/>
        </w:tabs>
        <w:ind w:left="1080"/>
        <w:jc w:val="both"/>
        <w:rPr>
          <w:i w:val="0"/>
          <w:color w:val="000000"/>
          <w:sz w:val="22"/>
          <w:szCs w:val="22"/>
        </w:rPr>
      </w:pPr>
    </w:p>
    <w:p w14:paraId="1F6A8132" w14:textId="77777777" w:rsidR="00B05B6F" w:rsidRDefault="00B05B6F" w:rsidP="00035B2B">
      <w:pPr>
        <w:pStyle w:val="Glava"/>
        <w:tabs>
          <w:tab w:val="left" w:pos="708"/>
        </w:tabs>
        <w:ind w:left="1080"/>
        <w:jc w:val="both"/>
        <w:rPr>
          <w:i w:val="0"/>
          <w:color w:val="000000"/>
          <w:sz w:val="22"/>
          <w:szCs w:val="22"/>
        </w:rPr>
      </w:pPr>
    </w:p>
    <w:p w14:paraId="53EB1E99" w14:textId="77777777" w:rsidR="00B05B6F" w:rsidRDefault="00B05B6F" w:rsidP="00035B2B">
      <w:pPr>
        <w:pStyle w:val="Glava"/>
        <w:tabs>
          <w:tab w:val="left" w:pos="708"/>
        </w:tabs>
        <w:ind w:left="1080"/>
        <w:jc w:val="both"/>
        <w:rPr>
          <w:i w:val="0"/>
          <w:color w:val="000000"/>
          <w:sz w:val="22"/>
          <w:szCs w:val="22"/>
        </w:rPr>
      </w:pPr>
    </w:p>
    <w:p w14:paraId="300B7642" w14:textId="77777777" w:rsidR="00690792" w:rsidRDefault="00690792" w:rsidP="00035B2B">
      <w:pPr>
        <w:pStyle w:val="Glava"/>
        <w:tabs>
          <w:tab w:val="left" w:pos="708"/>
        </w:tabs>
        <w:ind w:left="1080"/>
        <w:jc w:val="both"/>
        <w:rPr>
          <w:i w:val="0"/>
          <w:color w:val="000000"/>
          <w:sz w:val="22"/>
          <w:szCs w:val="22"/>
        </w:rPr>
      </w:pPr>
    </w:p>
    <w:p w14:paraId="42C4A03D" w14:textId="77777777" w:rsidR="00035B2B" w:rsidRDefault="00035B2B" w:rsidP="00035B2B">
      <w:pPr>
        <w:pStyle w:val="Glava"/>
        <w:tabs>
          <w:tab w:val="left" w:pos="708"/>
        </w:tabs>
        <w:ind w:left="1080"/>
        <w:jc w:val="both"/>
        <w:rPr>
          <w:i w:val="0"/>
          <w:color w:val="000000"/>
          <w:sz w:val="22"/>
          <w:szCs w:val="22"/>
        </w:rPr>
      </w:pPr>
    </w:p>
    <w:p w14:paraId="0C440AF9" w14:textId="77777777" w:rsidR="00035B2B" w:rsidRDefault="00035B2B" w:rsidP="00035B2B">
      <w:pPr>
        <w:jc w:val="center"/>
        <w:rPr>
          <w:b/>
          <w:i w:val="0"/>
          <w:color w:val="000000"/>
          <w:sz w:val="22"/>
          <w:szCs w:val="22"/>
        </w:rPr>
      </w:pPr>
      <w:r>
        <w:rPr>
          <w:b/>
          <w:i w:val="0"/>
          <w:color w:val="000000"/>
          <w:sz w:val="22"/>
          <w:szCs w:val="22"/>
        </w:rPr>
        <w:lastRenderedPageBreak/>
        <w:tab/>
      </w:r>
      <w:r>
        <w:rPr>
          <w:b/>
          <w:i w:val="0"/>
          <w:color w:val="000000"/>
          <w:sz w:val="22"/>
          <w:szCs w:val="22"/>
        </w:rPr>
        <w:tab/>
      </w:r>
      <w:r>
        <w:rPr>
          <w:b/>
          <w:i w:val="0"/>
          <w:color w:val="000000"/>
          <w:sz w:val="22"/>
          <w:szCs w:val="22"/>
        </w:rPr>
        <w:tab/>
      </w:r>
      <w:r>
        <w:rPr>
          <w:b/>
          <w:i w:val="0"/>
          <w:color w:val="000000"/>
          <w:sz w:val="22"/>
          <w:szCs w:val="22"/>
        </w:rPr>
        <w:tab/>
      </w:r>
      <w:r>
        <w:rPr>
          <w:b/>
          <w:i w:val="0"/>
          <w:color w:val="000000"/>
          <w:sz w:val="22"/>
          <w:szCs w:val="22"/>
        </w:rPr>
        <w:tab/>
      </w:r>
      <w:r>
        <w:rPr>
          <w:b/>
          <w:i w:val="0"/>
          <w:color w:val="000000"/>
          <w:sz w:val="22"/>
          <w:szCs w:val="22"/>
        </w:rPr>
        <w:tab/>
      </w:r>
      <w:r>
        <w:rPr>
          <w:b/>
          <w:i w:val="0"/>
          <w:color w:val="000000"/>
          <w:sz w:val="22"/>
          <w:szCs w:val="22"/>
        </w:rPr>
        <w:tab/>
      </w:r>
      <w:r>
        <w:rPr>
          <w:b/>
          <w:i w:val="0"/>
          <w:color w:val="000000"/>
          <w:sz w:val="22"/>
          <w:szCs w:val="22"/>
        </w:rPr>
        <w:tab/>
      </w:r>
      <w:r>
        <w:rPr>
          <w:b/>
          <w:i w:val="0"/>
          <w:color w:val="000000"/>
          <w:sz w:val="22"/>
          <w:szCs w:val="22"/>
        </w:rPr>
        <w:tab/>
      </w:r>
      <w:r>
        <w:rPr>
          <w:b/>
          <w:i w:val="0"/>
          <w:color w:val="000000"/>
          <w:sz w:val="22"/>
          <w:szCs w:val="22"/>
        </w:rPr>
        <w:tab/>
      </w:r>
      <w:r>
        <w:rPr>
          <w:b/>
          <w:i w:val="0"/>
          <w:color w:val="000000"/>
          <w:sz w:val="22"/>
          <w:szCs w:val="22"/>
        </w:rPr>
        <w:tab/>
      </w:r>
      <w:r>
        <w:rPr>
          <w:b/>
          <w:i w:val="0"/>
          <w:color w:val="000000"/>
          <w:sz w:val="22"/>
          <w:szCs w:val="22"/>
        </w:rPr>
        <w:tab/>
        <w:t>PRILOGA 4/1</w:t>
      </w:r>
    </w:p>
    <w:p w14:paraId="29659886" w14:textId="77777777" w:rsidR="00035B2B" w:rsidRDefault="00035B2B" w:rsidP="00035B2B">
      <w:pPr>
        <w:jc w:val="center"/>
        <w:rPr>
          <w:b/>
          <w:i w:val="0"/>
          <w:color w:val="000000"/>
          <w:sz w:val="22"/>
          <w:szCs w:val="22"/>
        </w:rPr>
      </w:pPr>
    </w:p>
    <w:p w14:paraId="39990AA5" w14:textId="77777777" w:rsidR="00035B2B" w:rsidRDefault="00035B2B" w:rsidP="00035B2B">
      <w:pPr>
        <w:jc w:val="center"/>
        <w:rPr>
          <w:b/>
          <w:i w:val="0"/>
          <w:color w:val="000000"/>
          <w:sz w:val="22"/>
          <w:szCs w:val="22"/>
        </w:rPr>
      </w:pPr>
    </w:p>
    <w:p w14:paraId="3F3A3E19" w14:textId="77777777" w:rsidR="00035B2B" w:rsidRDefault="00035B2B" w:rsidP="00035B2B">
      <w:pPr>
        <w:jc w:val="center"/>
        <w:rPr>
          <w:b/>
          <w:i w:val="0"/>
          <w:color w:val="000000"/>
          <w:sz w:val="28"/>
          <w:szCs w:val="28"/>
        </w:rPr>
      </w:pPr>
      <w:r>
        <w:rPr>
          <w:b/>
          <w:i w:val="0"/>
          <w:color w:val="000000"/>
          <w:sz w:val="28"/>
          <w:szCs w:val="28"/>
        </w:rPr>
        <w:t>TABELA - PODATKI O REFERENCAH PODJETJA</w:t>
      </w:r>
    </w:p>
    <w:p w14:paraId="386D1CF9" w14:textId="77777777" w:rsidR="00035B2B" w:rsidRDefault="00035B2B" w:rsidP="00035B2B">
      <w:pPr>
        <w:rPr>
          <w:b/>
          <w:i w:val="0"/>
          <w:color w:val="000000"/>
          <w:sz w:val="22"/>
          <w:szCs w:val="22"/>
        </w:rPr>
      </w:pPr>
    </w:p>
    <w:p w14:paraId="4CFD58C5" w14:textId="77777777" w:rsidR="00035B2B" w:rsidRDefault="00035B2B" w:rsidP="00170D42">
      <w:pPr>
        <w:ind w:left="1020"/>
        <w:rPr>
          <w:i w:val="0"/>
          <w:sz w:val="22"/>
          <w:szCs w:val="22"/>
        </w:rPr>
      </w:pPr>
      <w:r>
        <w:rPr>
          <w:i w:val="0"/>
          <w:color w:val="000000"/>
          <w:sz w:val="22"/>
          <w:szCs w:val="22"/>
        </w:rPr>
        <w:t>Tri reference</w:t>
      </w:r>
      <w:r>
        <w:rPr>
          <w:i w:val="0"/>
          <w:sz w:val="22"/>
          <w:szCs w:val="22"/>
        </w:rPr>
        <w:t xml:space="preserve"> s področja izvajanja storitev čiščenja v zadnjih treh letih pred dnevom poteka roka za oddajo ponudb, s strokovnimi priporočili v prilogi:</w:t>
      </w:r>
    </w:p>
    <w:p w14:paraId="2E434F04" w14:textId="77777777" w:rsidR="00035B2B" w:rsidRDefault="00035B2B" w:rsidP="00035B2B">
      <w:pPr>
        <w:rPr>
          <w:i w:val="0"/>
          <w:color w:val="000000"/>
          <w:sz w:val="22"/>
          <w:szCs w:val="22"/>
        </w:rPr>
      </w:pPr>
    </w:p>
    <w:tbl>
      <w:tblPr>
        <w:tblW w:w="9249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8"/>
        <w:gridCol w:w="3359"/>
        <w:gridCol w:w="2082"/>
      </w:tblGrid>
      <w:tr w:rsidR="00035B2B" w14:paraId="781B4946" w14:textId="77777777" w:rsidTr="00170D42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3B10EF" w14:textId="77777777" w:rsidR="00035B2B" w:rsidRPr="00525998" w:rsidRDefault="00525998">
            <w:pPr>
              <w:rPr>
                <w:b/>
                <w:i w:val="0"/>
                <w:color w:val="000000"/>
                <w:sz w:val="22"/>
                <w:szCs w:val="22"/>
              </w:rPr>
            </w:pPr>
            <w:r>
              <w:rPr>
                <w:b/>
                <w:i w:val="0"/>
                <w:color w:val="000000"/>
                <w:sz w:val="22"/>
                <w:szCs w:val="22"/>
              </w:rPr>
              <w:t>Naročnik referenčnega posla/ kontaktna oseba naročnika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05A1C6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  <w:r w:rsidRPr="00525998">
              <w:rPr>
                <w:b/>
                <w:i w:val="0"/>
                <w:color w:val="000000"/>
                <w:sz w:val="22"/>
                <w:szCs w:val="22"/>
              </w:rPr>
              <w:t>Obseg čiščenja v skupni površini</w:t>
            </w:r>
            <w:r>
              <w:rPr>
                <w:i w:val="0"/>
                <w:color w:val="000000"/>
                <w:sz w:val="22"/>
                <w:szCs w:val="22"/>
              </w:rPr>
              <w:t xml:space="preserve"> </w:t>
            </w:r>
            <w:r w:rsidR="00525998">
              <w:rPr>
                <w:i w:val="0"/>
                <w:color w:val="000000"/>
                <w:sz w:val="22"/>
                <w:szCs w:val="22"/>
              </w:rPr>
              <w:t>(</w:t>
            </w:r>
            <w:r>
              <w:rPr>
                <w:i w:val="0"/>
                <w:color w:val="000000"/>
                <w:sz w:val="22"/>
                <w:szCs w:val="22"/>
              </w:rPr>
              <w:t>najmanj kot je navedeno v drugem odstavku za to tabelo na tem obrazcu</w:t>
            </w:r>
            <w:r w:rsidR="00525998">
              <w:rPr>
                <w:i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1C19EC" w14:textId="77777777" w:rsidR="00035B2B" w:rsidRPr="00525998" w:rsidRDefault="00035B2B">
            <w:pPr>
              <w:rPr>
                <w:b/>
                <w:i w:val="0"/>
                <w:color w:val="000000"/>
                <w:sz w:val="22"/>
                <w:szCs w:val="22"/>
              </w:rPr>
            </w:pPr>
            <w:r w:rsidRPr="00525998">
              <w:rPr>
                <w:b/>
                <w:i w:val="0"/>
                <w:color w:val="000000"/>
                <w:sz w:val="22"/>
                <w:szCs w:val="22"/>
              </w:rPr>
              <w:t>Čas trajanja pogodbe</w:t>
            </w:r>
          </w:p>
        </w:tc>
      </w:tr>
      <w:tr w:rsidR="00035B2B" w14:paraId="66C77A69" w14:textId="77777777" w:rsidTr="00170D42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FAC4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  <w:r>
              <w:rPr>
                <w:i w:val="0"/>
                <w:color w:val="000000"/>
                <w:sz w:val="22"/>
                <w:szCs w:val="22"/>
              </w:rPr>
              <w:t>1.</w:t>
            </w:r>
          </w:p>
          <w:p w14:paraId="575F0040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  <w:p w14:paraId="7299894A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C742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EDB2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</w:tr>
      <w:tr w:rsidR="00035B2B" w14:paraId="13CFDF64" w14:textId="77777777" w:rsidTr="00170D42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098E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  <w:r>
              <w:rPr>
                <w:i w:val="0"/>
                <w:color w:val="000000"/>
                <w:sz w:val="22"/>
                <w:szCs w:val="22"/>
              </w:rPr>
              <w:t>2.</w:t>
            </w:r>
          </w:p>
          <w:p w14:paraId="356B4648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  <w:p w14:paraId="6F740CBF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FE5C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FCBE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</w:tr>
      <w:tr w:rsidR="00035B2B" w14:paraId="30DC06CD" w14:textId="77777777" w:rsidTr="00170D42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B50E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  <w:r>
              <w:rPr>
                <w:i w:val="0"/>
                <w:color w:val="000000"/>
                <w:sz w:val="22"/>
                <w:szCs w:val="22"/>
              </w:rPr>
              <w:t>3.</w:t>
            </w:r>
          </w:p>
          <w:p w14:paraId="776396A0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  <w:p w14:paraId="42966F56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FC9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47D1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</w:tr>
      <w:tr w:rsidR="00035B2B" w14:paraId="39604559" w14:textId="77777777" w:rsidTr="00170D42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B347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  <w:r>
              <w:rPr>
                <w:i w:val="0"/>
                <w:color w:val="000000"/>
                <w:sz w:val="22"/>
                <w:szCs w:val="22"/>
              </w:rPr>
              <w:t>4.</w:t>
            </w:r>
          </w:p>
          <w:p w14:paraId="36D3653D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  <w:p w14:paraId="66DFA2B5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F9E2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1DCF" w14:textId="77777777" w:rsidR="00035B2B" w:rsidRDefault="00035B2B">
            <w:pPr>
              <w:rPr>
                <w:i w:val="0"/>
                <w:color w:val="000000"/>
                <w:sz w:val="22"/>
                <w:szCs w:val="22"/>
              </w:rPr>
            </w:pPr>
          </w:p>
        </w:tc>
      </w:tr>
    </w:tbl>
    <w:p w14:paraId="3D51352F" w14:textId="77777777" w:rsidR="00035B2B" w:rsidRDefault="00035B2B" w:rsidP="00035B2B">
      <w:pPr>
        <w:rPr>
          <w:i w:val="0"/>
          <w:color w:val="000000"/>
          <w:sz w:val="22"/>
          <w:szCs w:val="22"/>
        </w:rPr>
      </w:pPr>
    </w:p>
    <w:p w14:paraId="6F721B59" w14:textId="77777777" w:rsidR="00035B2B" w:rsidRDefault="00035B2B" w:rsidP="00170D42">
      <w:pPr>
        <w:spacing w:after="200" w:line="276" w:lineRule="auto"/>
        <w:ind w:left="1020"/>
        <w:jc w:val="both"/>
        <w:rPr>
          <w:i w:val="0"/>
          <w:color w:val="000000"/>
          <w:sz w:val="22"/>
          <w:szCs w:val="22"/>
        </w:rPr>
      </w:pPr>
      <w:r>
        <w:rPr>
          <w:i w:val="0"/>
          <w:color w:val="000000"/>
          <w:sz w:val="22"/>
          <w:szCs w:val="22"/>
        </w:rPr>
        <w:t xml:space="preserve">Tabeli je potrebno priložiti pisna potrdila – strokovna priporočila – referenčne izjave na obrazcu, ki je priloga tega obrazca. </w:t>
      </w:r>
    </w:p>
    <w:p w14:paraId="079005EB" w14:textId="77777777" w:rsidR="00035B2B" w:rsidRDefault="00035B2B" w:rsidP="00170D42">
      <w:pPr>
        <w:spacing w:line="276" w:lineRule="auto"/>
        <w:ind w:left="1020"/>
        <w:jc w:val="both"/>
        <w:rPr>
          <w:b/>
          <w:i w:val="0"/>
          <w:color w:val="000000"/>
          <w:sz w:val="22"/>
          <w:szCs w:val="22"/>
        </w:rPr>
      </w:pPr>
      <w:r>
        <w:rPr>
          <w:b/>
          <w:i w:val="0"/>
          <w:color w:val="000000"/>
          <w:sz w:val="22"/>
          <w:szCs w:val="22"/>
        </w:rPr>
        <w:t>POGOJ:</w:t>
      </w:r>
    </w:p>
    <w:p w14:paraId="3B3FC118" w14:textId="77777777" w:rsidR="00035B2B" w:rsidRDefault="00035B2B" w:rsidP="00170D42">
      <w:pPr>
        <w:ind w:left="102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Ponudnik je imel ali ima, v zadnjih treh letih pred potekom roka za oddajo ponudb, sklenjene 3 posamezne pogodbe za opravljanje storitev čiščenja objektov v  izmeri najmanj:</w:t>
      </w:r>
    </w:p>
    <w:p w14:paraId="17DF7C74" w14:textId="2C7CC212" w:rsidR="00525998" w:rsidRPr="00525998" w:rsidRDefault="00525998" w:rsidP="00170D42">
      <w:pPr>
        <w:pStyle w:val="Odstavekseznama"/>
        <w:numPr>
          <w:ilvl w:val="0"/>
          <w:numId w:val="15"/>
        </w:numPr>
        <w:ind w:left="1380"/>
        <w:jc w:val="both"/>
        <w:rPr>
          <w:i w:val="0"/>
          <w:sz w:val="22"/>
          <w:szCs w:val="22"/>
        </w:rPr>
      </w:pPr>
      <w:r w:rsidRPr="00525998">
        <w:rPr>
          <w:i w:val="0"/>
          <w:sz w:val="22"/>
          <w:szCs w:val="22"/>
        </w:rPr>
        <w:t xml:space="preserve">sklop A (Vrtec </w:t>
      </w:r>
      <w:r w:rsidR="008E7615">
        <w:rPr>
          <w:i w:val="0"/>
          <w:sz w:val="22"/>
          <w:szCs w:val="22"/>
        </w:rPr>
        <w:t>Vodmat</w:t>
      </w:r>
      <w:r w:rsidRPr="00525998">
        <w:rPr>
          <w:i w:val="0"/>
          <w:sz w:val="22"/>
          <w:szCs w:val="22"/>
        </w:rPr>
        <w:t xml:space="preserve">): </w:t>
      </w:r>
      <w:r w:rsidR="00AD7063" w:rsidRPr="00AD7063">
        <w:rPr>
          <w:i w:val="0"/>
          <w:color w:val="FF0000"/>
          <w:sz w:val="22"/>
          <w:szCs w:val="22"/>
        </w:rPr>
        <w:t>2.2</w:t>
      </w:r>
      <w:r w:rsidRPr="00AD7063">
        <w:rPr>
          <w:i w:val="0"/>
          <w:color w:val="FF0000"/>
          <w:sz w:val="22"/>
          <w:szCs w:val="22"/>
        </w:rPr>
        <w:t xml:space="preserve">00,00 </w:t>
      </w:r>
      <w:r w:rsidRPr="00525998">
        <w:rPr>
          <w:i w:val="0"/>
          <w:sz w:val="22"/>
          <w:szCs w:val="22"/>
        </w:rPr>
        <w:t>m</w:t>
      </w:r>
      <w:r w:rsidRPr="00525998">
        <w:rPr>
          <w:i w:val="0"/>
          <w:sz w:val="22"/>
          <w:szCs w:val="22"/>
          <w:vertAlign w:val="superscript"/>
        </w:rPr>
        <w:t>2</w:t>
      </w:r>
      <w:r w:rsidRPr="00525998">
        <w:rPr>
          <w:i w:val="0"/>
          <w:sz w:val="22"/>
          <w:szCs w:val="22"/>
        </w:rPr>
        <w:t xml:space="preserve"> notranje talne površine/objekt;</w:t>
      </w:r>
    </w:p>
    <w:p w14:paraId="73B63399" w14:textId="107214DD" w:rsidR="00525998" w:rsidRDefault="00525998" w:rsidP="00170D42">
      <w:pPr>
        <w:pStyle w:val="Odstavekseznama"/>
        <w:numPr>
          <w:ilvl w:val="0"/>
          <w:numId w:val="15"/>
        </w:numPr>
        <w:ind w:left="1380"/>
        <w:jc w:val="both"/>
        <w:rPr>
          <w:i w:val="0"/>
          <w:sz w:val="22"/>
          <w:szCs w:val="22"/>
        </w:rPr>
      </w:pPr>
      <w:r w:rsidRPr="00525998">
        <w:rPr>
          <w:i w:val="0"/>
          <w:sz w:val="22"/>
          <w:szCs w:val="22"/>
        </w:rPr>
        <w:t xml:space="preserve">sklop B (Vrtec </w:t>
      </w:r>
      <w:r w:rsidR="008E7615">
        <w:rPr>
          <w:i w:val="0"/>
          <w:sz w:val="22"/>
          <w:szCs w:val="22"/>
        </w:rPr>
        <w:t>Ledina</w:t>
      </w:r>
      <w:r w:rsidR="00AD7063">
        <w:rPr>
          <w:i w:val="0"/>
          <w:sz w:val="22"/>
          <w:szCs w:val="22"/>
        </w:rPr>
        <w:t xml:space="preserve">): </w:t>
      </w:r>
      <w:r w:rsidR="00AD7063" w:rsidRPr="00AD7063">
        <w:rPr>
          <w:i w:val="0"/>
          <w:color w:val="FF0000"/>
          <w:sz w:val="22"/>
          <w:szCs w:val="22"/>
        </w:rPr>
        <w:t>2.2</w:t>
      </w:r>
      <w:r w:rsidRPr="00AD7063">
        <w:rPr>
          <w:i w:val="0"/>
          <w:color w:val="FF0000"/>
          <w:sz w:val="22"/>
          <w:szCs w:val="22"/>
        </w:rPr>
        <w:t xml:space="preserve">00,00 </w:t>
      </w:r>
      <w:r w:rsidRPr="00525998">
        <w:rPr>
          <w:i w:val="0"/>
          <w:sz w:val="22"/>
          <w:szCs w:val="22"/>
        </w:rPr>
        <w:t>m</w:t>
      </w:r>
      <w:r w:rsidRPr="00525998">
        <w:rPr>
          <w:i w:val="0"/>
          <w:sz w:val="22"/>
          <w:szCs w:val="22"/>
          <w:vertAlign w:val="superscript"/>
        </w:rPr>
        <w:t>2</w:t>
      </w:r>
      <w:r w:rsidRPr="00525998">
        <w:rPr>
          <w:i w:val="0"/>
          <w:sz w:val="22"/>
          <w:szCs w:val="22"/>
        </w:rPr>
        <w:t xml:space="preserve"> notranje talne površine/objekt.</w:t>
      </w:r>
    </w:p>
    <w:p w14:paraId="2FE65D09" w14:textId="4C9D744C" w:rsidR="006A4C9C" w:rsidRPr="00525998" w:rsidRDefault="00690792" w:rsidP="00170D42">
      <w:pPr>
        <w:pStyle w:val="Odstavekseznama"/>
        <w:numPr>
          <w:ilvl w:val="0"/>
          <w:numId w:val="15"/>
        </w:numPr>
        <w:ind w:left="13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s</w:t>
      </w:r>
      <w:r w:rsidR="00AD7063">
        <w:rPr>
          <w:i w:val="0"/>
          <w:sz w:val="22"/>
          <w:szCs w:val="22"/>
        </w:rPr>
        <w:t xml:space="preserve">klop C (Vrtec Pod Gradom): </w:t>
      </w:r>
      <w:r w:rsidR="00AD7063" w:rsidRPr="00AD7063">
        <w:rPr>
          <w:i w:val="0"/>
          <w:color w:val="FF0000"/>
          <w:sz w:val="22"/>
          <w:szCs w:val="22"/>
        </w:rPr>
        <w:t>2.2</w:t>
      </w:r>
      <w:r w:rsidR="006A4C9C" w:rsidRPr="00AD7063">
        <w:rPr>
          <w:i w:val="0"/>
          <w:color w:val="FF0000"/>
          <w:sz w:val="22"/>
          <w:szCs w:val="22"/>
        </w:rPr>
        <w:t xml:space="preserve">00,00 </w:t>
      </w:r>
      <w:r w:rsidR="006A4C9C" w:rsidRPr="00525998">
        <w:rPr>
          <w:i w:val="0"/>
          <w:sz w:val="22"/>
          <w:szCs w:val="22"/>
        </w:rPr>
        <w:t>m</w:t>
      </w:r>
      <w:r w:rsidR="006A4C9C" w:rsidRPr="00525998">
        <w:rPr>
          <w:i w:val="0"/>
          <w:sz w:val="22"/>
          <w:szCs w:val="22"/>
          <w:vertAlign w:val="superscript"/>
        </w:rPr>
        <w:t>2</w:t>
      </w:r>
      <w:r w:rsidR="006A4C9C" w:rsidRPr="00525998">
        <w:rPr>
          <w:i w:val="0"/>
          <w:sz w:val="22"/>
          <w:szCs w:val="22"/>
        </w:rPr>
        <w:t xml:space="preserve"> notranje talne površine/objekt.</w:t>
      </w:r>
    </w:p>
    <w:p w14:paraId="338BDDD7" w14:textId="77777777" w:rsidR="00035B2B" w:rsidRPr="00525998" w:rsidRDefault="00035B2B" w:rsidP="00170D42">
      <w:pPr>
        <w:pStyle w:val="Odstavekseznama"/>
        <w:ind w:left="1020"/>
        <w:jc w:val="both"/>
        <w:rPr>
          <w:i w:val="0"/>
          <w:sz w:val="22"/>
          <w:szCs w:val="22"/>
        </w:rPr>
      </w:pPr>
    </w:p>
    <w:p w14:paraId="17CA4418" w14:textId="77777777" w:rsidR="00035B2B" w:rsidRDefault="00035B2B" w:rsidP="00170D42">
      <w:pPr>
        <w:ind w:left="1020"/>
        <w:jc w:val="both"/>
        <w:rPr>
          <w:b/>
          <w:i w:val="0"/>
          <w:sz w:val="22"/>
          <w:szCs w:val="22"/>
        </w:rPr>
      </w:pPr>
    </w:p>
    <w:p w14:paraId="45A30F08" w14:textId="77777777" w:rsidR="00035B2B" w:rsidRDefault="00690792" w:rsidP="00170D42">
      <w:pPr>
        <w:ind w:left="1020"/>
        <w:jc w:val="both"/>
        <w:rPr>
          <w:sz w:val="22"/>
          <w:szCs w:val="22"/>
        </w:rPr>
      </w:pPr>
      <w:r>
        <w:rPr>
          <w:b/>
          <w:i w:val="0"/>
          <w:sz w:val="22"/>
          <w:szCs w:val="22"/>
          <w:u w:val="single"/>
        </w:rPr>
        <w:t>Vse t</w:t>
      </w:r>
      <w:r w:rsidR="00D333A2" w:rsidRPr="00D333A2">
        <w:rPr>
          <w:b/>
          <w:i w:val="0"/>
          <w:sz w:val="22"/>
          <w:szCs w:val="22"/>
          <w:u w:val="single"/>
        </w:rPr>
        <w:t>ri</w:t>
      </w:r>
      <w:r w:rsidR="00035B2B" w:rsidRPr="00D333A2">
        <w:rPr>
          <w:b/>
          <w:i w:val="0"/>
          <w:sz w:val="22"/>
          <w:szCs w:val="22"/>
          <w:u w:val="single"/>
        </w:rPr>
        <w:t xml:space="preserve"> referenc</w:t>
      </w:r>
      <w:r w:rsidR="00D333A2">
        <w:rPr>
          <w:b/>
          <w:i w:val="0"/>
          <w:sz w:val="22"/>
          <w:szCs w:val="22"/>
          <w:u w:val="single"/>
        </w:rPr>
        <w:t>e</w:t>
      </w:r>
      <w:r w:rsidR="00035B2B">
        <w:rPr>
          <w:i w:val="0"/>
          <w:sz w:val="22"/>
          <w:szCs w:val="22"/>
        </w:rPr>
        <w:t xml:space="preserve"> se mora</w:t>
      </w:r>
      <w:r w:rsidR="00D333A2">
        <w:rPr>
          <w:i w:val="0"/>
          <w:sz w:val="22"/>
          <w:szCs w:val="22"/>
        </w:rPr>
        <w:t>jo</w:t>
      </w:r>
      <w:r w:rsidR="00035B2B">
        <w:rPr>
          <w:i w:val="0"/>
          <w:sz w:val="22"/>
          <w:szCs w:val="22"/>
        </w:rPr>
        <w:t xml:space="preserve"> nanašati na storitve čiščenja v v</w:t>
      </w:r>
      <w:r w:rsidR="000645B4">
        <w:rPr>
          <w:i w:val="0"/>
          <w:sz w:val="22"/>
          <w:szCs w:val="22"/>
        </w:rPr>
        <w:t>zgojno-izobraževalnih ustanovah oziroma</w:t>
      </w:r>
      <w:r w:rsidR="00035B2B">
        <w:rPr>
          <w:i w:val="0"/>
          <w:sz w:val="22"/>
          <w:szCs w:val="22"/>
        </w:rPr>
        <w:t xml:space="preserve"> zdravstvenih ustano</w:t>
      </w:r>
      <w:r w:rsidR="000645B4">
        <w:rPr>
          <w:i w:val="0"/>
          <w:sz w:val="22"/>
          <w:szCs w:val="22"/>
        </w:rPr>
        <w:t>vah</w:t>
      </w:r>
      <w:r w:rsidR="00035B2B">
        <w:rPr>
          <w:sz w:val="22"/>
          <w:szCs w:val="22"/>
        </w:rPr>
        <w:t>.</w:t>
      </w:r>
    </w:p>
    <w:p w14:paraId="1B84763B" w14:textId="77777777" w:rsidR="00035B2B" w:rsidRDefault="00035B2B" w:rsidP="00170D42">
      <w:pPr>
        <w:ind w:left="1020"/>
        <w:jc w:val="both"/>
        <w:rPr>
          <w:i w:val="0"/>
          <w:sz w:val="22"/>
          <w:szCs w:val="22"/>
        </w:rPr>
      </w:pPr>
    </w:p>
    <w:p w14:paraId="43B8847C" w14:textId="77777777" w:rsidR="00035B2B" w:rsidRDefault="00035B2B" w:rsidP="00170D42">
      <w:pPr>
        <w:ind w:left="102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Posamezna pogodba mora biti veljavna najmanj 12 mesecev. V primeru pogodbe, ki je še veljavna, mora biti le-ta veljavna najmanj 12 mesecev pred dnevom poteka roka za oddajo ponudb.</w:t>
      </w:r>
    </w:p>
    <w:p w14:paraId="18BF54BA" w14:textId="77777777" w:rsidR="00035B2B" w:rsidRDefault="00035B2B" w:rsidP="00170D42">
      <w:pPr>
        <w:ind w:left="1020"/>
        <w:jc w:val="both"/>
        <w:rPr>
          <w:sz w:val="22"/>
          <w:szCs w:val="22"/>
        </w:rPr>
      </w:pPr>
    </w:p>
    <w:p w14:paraId="7F222893" w14:textId="77777777" w:rsidR="00035B2B" w:rsidRDefault="00035B2B" w:rsidP="00170D42">
      <w:pPr>
        <w:ind w:left="102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Naročnik si pridržuje pravico, da navedbe preveri ter zahteva dokazila (na primer: pogodbo z naročnikom ali delodajalcem, obračune, potrdila o izplačilih, … ) o izvedbi navedenega referenčnega dela, oziroma navedbe preveri neposredno pri naročniku.</w:t>
      </w:r>
    </w:p>
    <w:p w14:paraId="5C7B9AC4" w14:textId="77777777" w:rsidR="00035B2B" w:rsidRDefault="00035B2B" w:rsidP="00035B2B">
      <w:pPr>
        <w:spacing w:after="200" w:line="276" w:lineRule="auto"/>
        <w:ind w:left="720"/>
        <w:rPr>
          <w:i w:val="0"/>
          <w:color w:val="000000"/>
          <w:sz w:val="22"/>
          <w:szCs w:val="22"/>
        </w:rPr>
      </w:pPr>
    </w:p>
    <w:p w14:paraId="0CED4BB7" w14:textId="77777777" w:rsidR="00035B2B" w:rsidRDefault="00035B2B" w:rsidP="00035B2B">
      <w:pPr>
        <w:spacing w:after="200" w:line="276" w:lineRule="auto"/>
        <w:ind w:left="720"/>
        <w:rPr>
          <w:i w:val="0"/>
          <w:color w:val="000000"/>
          <w:sz w:val="22"/>
          <w:szCs w:val="22"/>
        </w:rPr>
      </w:pPr>
    </w:p>
    <w:p w14:paraId="067E5E49" w14:textId="77777777" w:rsidR="00525998" w:rsidRDefault="00525998" w:rsidP="00035B2B">
      <w:pPr>
        <w:spacing w:after="200" w:line="276" w:lineRule="auto"/>
        <w:ind w:left="720"/>
        <w:rPr>
          <w:i w:val="0"/>
          <w:color w:val="000000"/>
          <w:sz w:val="22"/>
          <w:szCs w:val="22"/>
        </w:rPr>
      </w:pPr>
    </w:p>
    <w:p w14:paraId="5314AC8F" w14:textId="77777777" w:rsidR="00A4453B" w:rsidRDefault="00A4453B" w:rsidP="00035B2B">
      <w:pPr>
        <w:spacing w:after="200" w:line="276" w:lineRule="auto"/>
        <w:rPr>
          <w:i w:val="0"/>
          <w:color w:val="000000"/>
          <w:sz w:val="22"/>
          <w:szCs w:val="22"/>
        </w:rPr>
      </w:pPr>
    </w:p>
    <w:p w14:paraId="0D18FD77" w14:textId="77777777" w:rsidR="006A7570" w:rsidRDefault="006A7570" w:rsidP="00035B2B">
      <w:pPr>
        <w:spacing w:after="200" w:line="276" w:lineRule="auto"/>
        <w:rPr>
          <w:i w:val="0"/>
          <w:color w:val="000000"/>
          <w:sz w:val="22"/>
          <w:szCs w:val="22"/>
        </w:rPr>
      </w:pPr>
      <w:bookmarkStart w:id="0" w:name="_GoBack"/>
      <w:bookmarkEnd w:id="0"/>
    </w:p>
    <w:sectPr w:rsidR="006A7570" w:rsidSect="00B05B6F">
      <w:pgSz w:w="11906" w:h="16838"/>
      <w:pgMar w:top="1400" w:right="1200" w:bottom="1200" w:left="6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E1A57" w14:textId="77777777" w:rsidR="000979A4" w:rsidRDefault="000979A4">
      <w:r>
        <w:separator/>
      </w:r>
    </w:p>
  </w:endnote>
  <w:endnote w:type="continuationSeparator" w:id="0">
    <w:p w14:paraId="5620F6A4" w14:textId="77777777" w:rsidR="000979A4" w:rsidRDefault="00097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Italic">
    <w:altName w:val="Times CE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23C24" w14:textId="77777777" w:rsidR="000979A4" w:rsidRDefault="000979A4">
      <w:r>
        <w:separator/>
      </w:r>
    </w:p>
  </w:footnote>
  <w:footnote w:type="continuationSeparator" w:id="0">
    <w:p w14:paraId="20AB4991" w14:textId="77777777" w:rsidR="000979A4" w:rsidRDefault="00097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DB4A5500"/>
    <w:lvl w:ilvl="0">
      <w:numFmt w:val="bullet"/>
      <w:lvlText w:val="*"/>
      <w:lvlJc w:val="left"/>
      <w:pPr>
        <w:ind w:left="0" w:firstLine="0"/>
      </w:pPr>
    </w:lvl>
  </w:abstractNum>
  <w:abstractNum w:abstractNumId="3" w15:restartNumberingAfterBreak="0">
    <w:nsid w:val="0000041A"/>
    <w:multiLevelType w:val="multilevel"/>
    <w:tmpl w:val="0000089D"/>
    <w:lvl w:ilvl="0">
      <w:numFmt w:val="bullet"/>
      <w:lvlText w:val=""/>
      <w:lvlJc w:val="left"/>
      <w:pPr>
        <w:ind w:left="771" w:hanging="348"/>
      </w:pPr>
      <w:rPr>
        <w:rFonts w:ascii="Symbol" w:hAnsi="Symbol"/>
        <w:b w:val="0"/>
        <w:w w:val="99"/>
        <w:sz w:val="22"/>
      </w:rPr>
    </w:lvl>
    <w:lvl w:ilvl="1">
      <w:numFmt w:val="bullet"/>
      <w:lvlText w:val="•"/>
      <w:lvlJc w:val="left"/>
      <w:pPr>
        <w:ind w:left="1451" w:hanging="348"/>
      </w:pPr>
    </w:lvl>
    <w:lvl w:ilvl="2">
      <w:numFmt w:val="bullet"/>
      <w:lvlText w:val="•"/>
      <w:lvlJc w:val="left"/>
      <w:pPr>
        <w:ind w:left="2131" w:hanging="348"/>
      </w:pPr>
    </w:lvl>
    <w:lvl w:ilvl="3">
      <w:numFmt w:val="bullet"/>
      <w:lvlText w:val="•"/>
      <w:lvlJc w:val="left"/>
      <w:pPr>
        <w:ind w:left="2812" w:hanging="348"/>
      </w:pPr>
    </w:lvl>
    <w:lvl w:ilvl="4">
      <w:numFmt w:val="bullet"/>
      <w:lvlText w:val="•"/>
      <w:lvlJc w:val="left"/>
      <w:pPr>
        <w:ind w:left="3492" w:hanging="348"/>
      </w:pPr>
    </w:lvl>
    <w:lvl w:ilvl="5">
      <w:numFmt w:val="bullet"/>
      <w:lvlText w:val="•"/>
      <w:lvlJc w:val="left"/>
      <w:pPr>
        <w:ind w:left="4172" w:hanging="348"/>
      </w:pPr>
    </w:lvl>
    <w:lvl w:ilvl="6">
      <w:numFmt w:val="bullet"/>
      <w:lvlText w:val="•"/>
      <w:lvlJc w:val="left"/>
      <w:pPr>
        <w:ind w:left="4852" w:hanging="348"/>
      </w:pPr>
    </w:lvl>
    <w:lvl w:ilvl="7">
      <w:numFmt w:val="bullet"/>
      <w:lvlText w:val="•"/>
      <w:lvlJc w:val="left"/>
      <w:pPr>
        <w:ind w:left="5532" w:hanging="348"/>
      </w:pPr>
    </w:lvl>
    <w:lvl w:ilvl="8">
      <w:numFmt w:val="bullet"/>
      <w:lvlText w:val="•"/>
      <w:lvlJc w:val="left"/>
      <w:pPr>
        <w:ind w:left="6212" w:hanging="348"/>
      </w:pPr>
    </w:lvl>
  </w:abstractNum>
  <w:abstractNum w:abstractNumId="4" w15:restartNumberingAfterBreak="0">
    <w:nsid w:val="0000041B"/>
    <w:multiLevelType w:val="multilevel"/>
    <w:tmpl w:val="0000089E"/>
    <w:lvl w:ilvl="0">
      <w:numFmt w:val="bullet"/>
      <w:lvlText w:val=""/>
      <w:lvlJc w:val="left"/>
      <w:pPr>
        <w:ind w:left="771" w:hanging="348"/>
      </w:pPr>
      <w:rPr>
        <w:rFonts w:ascii="Symbol" w:hAnsi="Symbol"/>
        <w:b w:val="0"/>
        <w:w w:val="99"/>
        <w:sz w:val="22"/>
      </w:rPr>
    </w:lvl>
    <w:lvl w:ilvl="1">
      <w:numFmt w:val="bullet"/>
      <w:lvlText w:val="•"/>
      <w:lvlJc w:val="left"/>
      <w:pPr>
        <w:ind w:left="1451" w:hanging="348"/>
      </w:pPr>
    </w:lvl>
    <w:lvl w:ilvl="2">
      <w:numFmt w:val="bullet"/>
      <w:lvlText w:val="•"/>
      <w:lvlJc w:val="left"/>
      <w:pPr>
        <w:ind w:left="2131" w:hanging="348"/>
      </w:pPr>
    </w:lvl>
    <w:lvl w:ilvl="3">
      <w:numFmt w:val="bullet"/>
      <w:lvlText w:val="•"/>
      <w:lvlJc w:val="left"/>
      <w:pPr>
        <w:ind w:left="2812" w:hanging="348"/>
      </w:pPr>
    </w:lvl>
    <w:lvl w:ilvl="4">
      <w:numFmt w:val="bullet"/>
      <w:lvlText w:val="•"/>
      <w:lvlJc w:val="left"/>
      <w:pPr>
        <w:ind w:left="3492" w:hanging="348"/>
      </w:pPr>
    </w:lvl>
    <w:lvl w:ilvl="5">
      <w:numFmt w:val="bullet"/>
      <w:lvlText w:val="•"/>
      <w:lvlJc w:val="left"/>
      <w:pPr>
        <w:ind w:left="4172" w:hanging="348"/>
      </w:pPr>
    </w:lvl>
    <w:lvl w:ilvl="6">
      <w:numFmt w:val="bullet"/>
      <w:lvlText w:val="•"/>
      <w:lvlJc w:val="left"/>
      <w:pPr>
        <w:ind w:left="4852" w:hanging="348"/>
      </w:pPr>
    </w:lvl>
    <w:lvl w:ilvl="7">
      <w:numFmt w:val="bullet"/>
      <w:lvlText w:val="•"/>
      <w:lvlJc w:val="left"/>
      <w:pPr>
        <w:ind w:left="5532" w:hanging="348"/>
      </w:pPr>
    </w:lvl>
    <w:lvl w:ilvl="8">
      <w:numFmt w:val="bullet"/>
      <w:lvlText w:val="•"/>
      <w:lvlJc w:val="left"/>
      <w:pPr>
        <w:ind w:left="6212" w:hanging="348"/>
      </w:pPr>
    </w:lvl>
  </w:abstractNum>
  <w:abstractNum w:abstractNumId="5" w15:restartNumberingAfterBreak="0">
    <w:nsid w:val="0000041C"/>
    <w:multiLevelType w:val="multilevel"/>
    <w:tmpl w:val="0000089F"/>
    <w:lvl w:ilvl="0">
      <w:numFmt w:val="bullet"/>
      <w:lvlText w:val=""/>
      <w:lvlJc w:val="left"/>
      <w:pPr>
        <w:ind w:left="771" w:hanging="348"/>
      </w:pPr>
      <w:rPr>
        <w:rFonts w:ascii="Symbol" w:hAnsi="Symbol"/>
        <w:b w:val="0"/>
        <w:w w:val="99"/>
        <w:sz w:val="22"/>
      </w:rPr>
    </w:lvl>
    <w:lvl w:ilvl="1">
      <w:numFmt w:val="bullet"/>
      <w:lvlText w:val="•"/>
      <w:lvlJc w:val="left"/>
      <w:pPr>
        <w:ind w:left="1451" w:hanging="348"/>
      </w:pPr>
    </w:lvl>
    <w:lvl w:ilvl="2">
      <w:numFmt w:val="bullet"/>
      <w:lvlText w:val="•"/>
      <w:lvlJc w:val="left"/>
      <w:pPr>
        <w:ind w:left="2131" w:hanging="348"/>
      </w:pPr>
    </w:lvl>
    <w:lvl w:ilvl="3">
      <w:numFmt w:val="bullet"/>
      <w:lvlText w:val="•"/>
      <w:lvlJc w:val="left"/>
      <w:pPr>
        <w:ind w:left="2812" w:hanging="348"/>
      </w:pPr>
    </w:lvl>
    <w:lvl w:ilvl="4">
      <w:numFmt w:val="bullet"/>
      <w:lvlText w:val="•"/>
      <w:lvlJc w:val="left"/>
      <w:pPr>
        <w:ind w:left="3492" w:hanging="348"/>
      </w:pPr>
    </w:lvl>
    <w:lvl w:ilvl="5">
      <w:numFmt w:val="bullet"/>
      <w:lvlText w:val="•"/>
      <w:lvlJc w:val="left"/>
      <w:pPr>
        <w:ind w:left="4172" w:hanging="348"/>
      </w:pPr>
    </w:lvl>
    <w:lvl w:ilvl="6">
      <w:numFmt w:val="bullet"/>
      <w:lvlText w:val="•"/>
      <w:lvlJc w:val="left"/>
      <w:pPr>
        <w:ind w:left="4852" w:hanging="348"/>
      </w:pPr>
    </w:lvl>
    <w:lvl w:ilvl="7">
      <w:numFmt w:val="bullet"/>
      <w:lvlText w:val="•"/>
      <w:lvlJc w:val="left"/>
      <w:pPr>
        <w:ind w:left="5532" w:hanging="348"/>
      </w:pPr>
    </w:lvl>
    <w:lvl w:ilvl="8">
      <w:numFmt w:val="bullet"/>
      <w:lvlText w:val="•"/>
      <w:lvlJc w:val="left"/>
      <w:pPr>
        <w:ind w:left="6212" w:hanging="348"/>
      </w:pPr>
    </w:lvl>
  </w:abstractNum>
  <w:abstractNum w:abstractNumId="6" w15:restartNumberingAfterBreak="0">
    <w:nsid w:val="0000041D"/>
    <w:multiLevelType w:val="multilevel"/>
    <w:tmpl w:val="000008A0"/>
    <w:lvl w:ilvl="0">
      <w:numFmt w:val="bullet"/>
      <w:lvlText w:val=""/>
      <w:lvlJc w:val="left"/>
      <w:pPr>
        <w:ind w:left="771" w:hanging="348"/>
      </w:pPr>
      <w:rPr>
        <w:rFonts w:ascii="Symbol" w:hAnsi="Symbol"/>
        <w:b w:val="0"/>
        <w:w w:val="99"/>
        <w:sz w:val="22"/>
      </w:rPr>
    </w:lvl>
    <w:lvl w:ilvl="1">
      <w:numFmt w:val="bullet"/>
      <w:lvlText w:val="•"/>
      <w:lvlJc w:val="left"/>
      <w:pPr>
        <w:ind w:left="1451" w:hanging="348"/>
      </w:pPr>
    </w:lvl>
    <w:lvl w:ilvl="2">
      <w:numFmt w:val="bullet"/>
      <w:lvlText w:val="•"/>
      <w:lvlJc w:val="left"/>
      <w:pPr>
        <w:ind w:left="2131" w:hanging="348"/>
      </w:pPr>
    </w:lvl>
    <w:lvl w:ilvl="3">
      <w:numFmt w:val="bullet"/>
      <w:lvlText w:val="•"/>
      <w:lvlJc w:val="left"/>
      <w:pPr>
        <w:ind w:left="2812" w:hanging="348"/>
      </w:pPr>
    </w:lvl>
    <w:lvl w:ilvl="4">
      <w:numFmt w:val="bullet"/>
      <w:lvlText w:val="•"/>
      <w:lvlJc w:val="left"/>
      <w:pPr>
        <w:ind w:left="3492" w:hanging="348"/>
      </w:pPr>
    </w:lvl>
    <w:lvl w:ilvl="5">
      <w:numFmt w:val="bullet"/>
      <w:lvlText w:val="•"/>
      <w:lvlJc w:val="left"/>
      <w:pPr>
        <w:ind w:left="4172" w:hanging="348"/>
      </w:pPr>
    </w:lvl>
    <w:lvl w:ilvl="6">
      <w:numFmt w:val="bullet"/>
      <w:lvlText w:val="•"/>
      <w:lvlJc w:val="left"/>
      <w:pPr>
        <w:ind w:left="4852" w:hanging="348"/>
      </w:pPr>
    </w:lvl>
    <w:lvl w:ilvl="7">
      <w:numFmt w:val="bullet"/>
      <w:lvlText w:val="•"/>
      <w:lvlJc w:val="left"/>
      <w:pPr>
        <w:ind w:left="5532" w:hanging="348"/>
      </w:pPr>
    </w:lvl>
    <w:lvl w:ilvl="8">
      <w:numFmt w:val="bullet"/>
      <w:lvlText w:val="•"/>
      <w:lvlJc w:val="left"/>
      <w:pPr>
        <w:ind w:left="6212" w:hanging="348"/>
      </w:pPr>
    </w:lvl>
  </w:abstractNum>
  <w:abstractNum w:abstractNumId="7" w15:restartNumberingAfterBreak="0">
    <w:nsid w:val="0000041E"/>
    <w:multiLevelType w:val="multilevel"/>
    <w:tmpl w:val="000008A1"/>
    <w:lvl w:ilvl="0">
      <w:numFmt w:val="bullet"/>
      <w:lvlText w:val=""/>
      <w:lvlJc w:val="left"/>
      <w:pPr>
        <w:ind w:left="771" w:hanging="348"/>
      </w:pPr>
      <w:rPr>
        <w:rFonts w:ascii="Symbol" w:hAnsi="Symbol"/>
        <w:b w:val="0"/>
        <w:w w:val="99"/>
        <w:sz w:val="22"/>
      </w:rPr>
    </w:lvl>
    <w:lvl w:ilvl="1">
      <w:numFmt w:val="bullet"/>
      <w:lvlText w:val="•"/>
      <w:lvlJc w:val="left"/>
      <w:pPr>
        <w:ind w:left="1451" w:hanging="348"/>
      </w:pPr>
    </w:lvl>
    <w:lvl w:ilvl="2">
      <w:numFmt w:val="bullet"/>
      <w:lvlText w:val="•"/>
      <w:lvlJc w:val="left"/>
      <w:pPr>
        <w:ind w:left="2131" w:hanging="348"/>
      </w:pPr>
    </w:lvl>
    <w:lvl w:ilvl="3">
      <w:numFmt w:val="bullet"/>
      <w:lvlText w:val="•"/>
      <w:lvlJc w:val="left"/>
      <w:pPr>
        <w:ind w:left="2812" w:hanging="348"/>
      </w:pPr>
    </w:lvl>
    <w:lvl w:ilvl="4">
      <w:numFmt w:val="bullet"/>
      <w:lvlText w:val="•"/>
      <w:lvlJc w:val="left"/>
      <w:pPr>
        <w:ind w:left="3492" w:hanging="348"/>
      </w:pPr>
    </w:lvl>
    <w:lvl w:ilvl="5">
      <w:numFmt w:val="bullet"/>
      <w:lvlText w:val="•"/>
      <w:lvlJc w:val="left"/>
      <w:pPr>
        <w:ind w:left="4172" w:hanging="348"/>
      </w:pPr>
    </w:lvl>
    <w:lvl w:ilvl="6">
      <w:numFmt w:val="bullet"/>
      <w:lvlText w:val="•"/>
      <w:lvlJc w:val="left"/>
      <w:pPr>
        <w:ind w:left="4852" w:hanging="348"/>
      </w:pPr>
    </w:lvl>
    <w:lvl w:ilvl="7">
      <w:numFmt w:val="bullet"/>
      <w:lvlText w:val="•"/>
      <w:lvlJc w:val="left"/>
      <w:pPr>
        <w:ind w:left="5532" w:hanging="348"/>
      </w:pPr>
    </w:lvl>
    <w:lvl w:ilvl="8">
      <w:numFmt w:val="bullet"/>
      <w:lvlText w:val="•"/>
      <w:lvlJc w:val="left"/>
      <w:pPr>
        <w:ind w:left="6212" w:hanging="348"/>
      </w:pPr>
    </w:lvl>
  </w:abstractNum>
  <w:abstractNum w:abstractNumId="8" w15:restartNumberingAfterBreak="0">
    <w:nsid w:val="0000041F"/>
    <w:multiLevelType w:val="multilevel"/>
    <w:tmpl w:val="58205B5E"/>
    <w:lvl w:ilvl="0">
      <w:start w:val="1"/>
      <w:numFmt w:val="bullet"/>
      <w:lvlText w:val=""/>
      <w:lvlJc w:val="left"/>
      <w:pPr>
        <w:ind w:left="771" w:hanging="348"/>
      </w:pPr>
      <w:rPr>
        <w:rFonts w:ascii="Symbol" w:hAnsi="Symbol" w:hint="default"/>
        <w:b w:val="0"/>
        <w:w w:val="99"/>
        <w:sz w:val="22"/>
      </w:rPr>
    </w:lvl>
    <w:lvl w:ilvl="1">
      <w:numFmt w:val="bullet"/>
      <w:lvlText w:val="•"/>
      <w:lvlJc w:val="left"/>
      <w:pPr>
        <w:ind w:left="1451" w:hanging="348"/>
      </w:pPr>
    </w:lvl>
    <w:lvl w:ilvl="2">
      <w:numFmt w:val="bullet"/>
      <w:lvlText w:val="•"/>
      <w:lvlJc w:val="left"/>
      <w:pPr>
        <w:ind w:left="2131" w:hanging="348"/>
      </w:pPr>
    </w:lvl>
    <w:lvl w:ilvl="3">
      <w:numFmt w:val="bullet"/>
      <w:lvlText w:val="•"/>
      <w:lvlJc w:val="left"/>
      <w:pPr>
        <w:ind w:left="2812" w:hanging="348"/>
      </w:pPr>
    </w:lvl>
    <w:lvl w:ilvl="4">
      <w:numFmt w:val="bullet"/>
      <w:lvlText w:val="•"/>
      <w:lvlJc w:val="left"/>
      <w:pPr>
        <w:ind w:left="3492" w:hanging="348"/>
      </w:pPr>
    </w:lvl>
    <w:lvl w:ilvl="5">
      <w:numFmt w:val="bullet"/>
      <w:lvlText w:val="•"/>
      <w:lvlJc w:val="left"/>
      <w:pPr>
        <w:ind w:left="4172" w:hanging="348"/>
      </w:pPr>
    </w:lvl>
    <w:lvl w:ilvl="6">
      <w:numFmt w:val="bullet"/>
      <w:lvlText w:val="•"/>
      <w:lvlJc w:val="left"/>
      <w:pPr>
        <w:ind w:left="4852" w:hanging="348"/>
      </w:pPr>
    </w:lvl>
    <w:lvl w:ilvl="7">
      <w:numFmt w:val="bullet"/>
      <w:lvlText w:val="•"/>
      <w:lvlJc w:val="left"/>
      <w:pPr>
        <w:ind w:left="5532" w:hanging="348"/>
      </w:pPr>
    </w:lvl>
    <w:lvl w:ilvl="8">
      <w:numFmt w:val="bullet"/>
      <w:lvlText w:val="•"/>
      <w:lvlJc w:val="left"/>
      <w:pPr>
        <w:ind w:left="6212" w:hanging="348"/>
      </w:pPr>
    </w:lvl>
  </w:abstractNum>
  <w:abstractNum w:abstractNumId="9" w15:restartNumberingAfterBreak="0">
    <w:nsid w:val="00000420"/>
    <w:multiLevelType w:val="multilevel"/>
    <w:tmpl w:val="000008A3"/>
    <w:lvl w:ilvl="0">
      <w:numFmt w:val="bullet"/>
      <w:lvlText w:val=""/>
      <w:lvlJc w:val="left"/>
      <w:pPr>
        <w:ind w:left="771" w:hanging="348"/>
      </w:pPr>
      <w:rPr>
        <w:rFonts w:ascii="Symbol" w:hAnsi="Symbol"/>
        <w:b w:val="0"/>
        <w:w w:val="99"/>
        <w:sz w:val="22"/>
      </w:rPr>
    </w:lvl>
    <w:lvl w:ilvl="1">
      <w:numFmt w:val="bullet"/>
      <w:lvlText w:val="•"/>
      <w:lvlJc w:val="left"/>
      <w:pPr>
        <w:ind w:left="1451" w:hanging="348"/>
      </w:pPr>
    </w:lvl>
    <w:lvl w:ilvl="2">
      <w:numFmt w:val="bullet"/>
      <w:lvlText w:val="•"/>
      <w:lvlJc w:val="left"/>
      <w:pPr>
        <w:ind w:left="2131" w:hanging="348"/>
      </w:pPr>
    </w:lvl>
    <w:lvl w:ilvl="3">
      <w:numFmt w:val="bullet"/>
      <w:lvlText w:val="•"/>
      <w:lvlJc w:val="left"/>
      <w:pPr>
        <w:ind w:left="2812" w:hanging="348"/>
      </w:pPr>
    </w:lvl>
    <w:lvl w:ilvl="4">
      <w:numFmt w:val="bullet"/>
      <w:lvlText w:val="•"/>
      <w:lvlJc w:val="left"/>
      <w:pPr>
        <w:ind w:left="3492" w:hanging="348"/>
      </w:pPr>
    </w:lvl>
    <w:lvl w:ilvl="5">
      <w:numFmt w:val="bullet"/>
      <w:lvlText w:val="•"/>
      <w:lvlJc w:val="left"/>
      <w:pPr>
        <w:ind w:left="4172" w:hanging="348"/>
      </w:pPr>
    </w:lvl>
    <w:lvl w:ilvl="6">
      <w:numFmt w:val="bullet"/>
      <w:lvlText w:val="•"/>
      <w:lvlJc w:val="left"/>
      <w:pPr>
        <w:ind w:left="4852" w:hanging="348"/>
      </w:pPr>
    </w:lvl>
    <w:lvl w:ilvl="7">
      <w:numFmt w:val="bullet"/>
      <w:lvlText w:val="•"/>
      <w:lvlJc w:val="left"/>
      <w:pPr>
        <w:ind w:left="5532" w:hanging="348"/>
      </w:pPr>
    </w:lvl>
    <w:lvl w:ilvl="8">
      <w:numFmt w:val="bullet"/>
      <w:lvlText w:val="•"/>
      <w:lvlJc w:val="left"/>
      <w:pPr>
        <w:ind w:left="6212" w:hanging="348"/>
      </w:pPr>
    </w:lvl>
  </w:abstractNum>
  <w:abstractNum w:abstractNumId="10" w15:restartNumberingAfterBreak="0">
    <w:nsid w:val="00000421"/>
    <w:multiLevelType w:val="multilevel"/>
    <w:tmpl w:val="000008A4"/>
    <w:lvl w:ilvl="0">
      <w:numFmt w:val="bullet"/>
      <w:lvlText w:val=""/>
      <w:lvlJc w:val="left"/>
      <w:pPr>
        <w:ind w:left="771" w:hanging="348"/>
      </w:pPr>
      <w:rPr>
        <w:rFonts w:ascii="Symbol" w:hAnsi="Symbol"/>
        <w:b w:val="0"/>
        <w:w w:val="99"/>
        <w:sz w:val="22"/>
      </w:rPr>
    </w:lvl>
    <w:lvl w:ilvl="1">
      <w:numFmt w:val="bullet"/>
      <w:lvlText w:val="•"/>
      <w:lvlJc w:val="left"/>
      <w:pPr>
        <w:ind w:left="1451" w:hanging="348"/>
      </w:pPr>
    </w:lvl>
    <w:lvl w:ilvl="2">
      <w:numFmt w:val="bullet"/>
      <w:lvlText w:val="•"/>
      <w:lvlJc w:val="left"/>
      <w:pPr>
        <w:ind w:left="2131" w:hanging="348"/>
      </w:pPr>
    </w:lvl>
    <w:lvl w:ilvl="3">
      <w:numFmt w:val="bullet"/>
      <w:lvlText w:val="•"/>
      <w:lvlJc w:val="left"/>
      <w:pPr>
        <w:ind w:left="2812" w:hanging="348"/>
      </w:pPr>
    </w:lvl>
    <w:lvl w:ilvl="4">
      <w:numFmt w:val="bullet"/>
      <w:lvlText w:val="•"/>
      <w:lvlJc w:val="left"/>
      <w:pPr>
        <w:ind w:left="3492" w:hanging="348"/>
      </w:pPr>
    </w:lvl>
    <w:lvl w:ilvl="5">
      <w:numFmt w:val="bullet"/>
      <w:lvlText w:val="•"/>
      <w:lvlJc w:val="left"/>
      <w:pPr>
        <w:ind w:left="4172" w:hanging="348"/>
      </w:pPr>
    </w:lvl>
    <w:lvl w:ilvl="6">
      <w:numFmt w:val="bullet"/>
      <w:lvlText w:val="•"/>
      <w:lvlJc w:val="left"/>
      <w:pPr>
        <w:ind w:left="4852" w:hanging="348"/>
      </w:pPr>
    </w:lvl>
    <w:lvl w:ilvl="7">
      <w:numFmt w:val="bullet"/>
      <w:lvlText w:val="•"/>
      <w:lvlJc w:val="left"/>
      <w:pPr>
        <w:ind w:left="5532" w:hanging="348"/>
      </w:pPr>
    </w:lvl>
    <w:lvl w:ilvl="8">
      <w:numFmt w:val="bullet"/>
      <w:lvlText w:val="•"/>
      <w:lvlJc w:val="left"/>
      <w:pPr>
        <w:ind w:left="6212" w:hanging="348"/>
      </w:pPr>
    </w:lvl>
  </w:abstractNum>
  <w:abstractNum w:abstractNumId="11" w15:restartNumberingAfterBreak="0">
    <w:nsid w:val="00000422"/>
    <w:multiLevelType w:val="multilevel"/>
    <w:tmpl w:val="000008A5"/>
    <w:lvl w:ilvl="0">
      <w:numFmt w:val="bullet"/>
      <w:lvlText w:val=""/>
      <w:lvlJc w:val="left"/>
      <w:pPr>
        <w:ind w:left="771" w:hanging="348"/>
      </w:pPr>
      <w:rPr>
        <w:rFonts w:ascii="Symbol" w:hAnsi="Symbol"/>
        <w:b w:val="0"/>
        <w:w w:val="99"/>
        <w:sz w:val="22"/>
      </w:rPr>
    </w:lvl>
    <w:lvl w:ilvl="1">
      <w:numFmt w:val="bullet"/>
      <w:lvlText w:val="•"/>
      <w:lvlJc w:val="left"/>
      <w:pPr>
        <w:ind w:left="1423" w:hanging="348"/>
      </w:pPr>
    </w:lvl>
    <w:lvl w:ilvl="2">
      <w:numFmt w:val="bullet"/>
      <w:lvlText w:val="•"/>
      <w:lvlJc w:val="left"/>
      <w:pPr>
        <w:ind w:left="2075" w:hanging="348"/>
      </w:pPr>
    </w:lvl>
    <w:lvl w:ilvl="3">
      <w:numFmt w:val="bullet"/>
      <w:lvlText w:val="•"/>
      <w:lvlJc w:val="left"/>
      <w:pPr>
        <w:ind w:left="2726" w:hanging="348"/>
      </w:pPr>
    </w:lvl>
    <w:lvl w:ilvl="4">
      <w:numFmt w:val="bullet"/>
      <w:lvlText w:val="•"/>
      <w:lvlJc w:val="left"/>
      <w:pPr>
        <w:ind w:left="3378" w:hanging="348"/>
      </w:pPr>
    </w:lvl>
    <w:lvl w:ilvl="5">
      <w:numFmt w:val="bullet"/>
      <w:lvlText w:val="•"/>
      <w:lvlJc w:val="left"/>
      <w:pPr>
        <w:ind w:left="4029" w:hanging="348"/>
      </w:pPr>
    </w:lvl>
    <w:lvl w:ilvl="6">
      <w:numFmt w:val="bullet"/>
      <w:lvlText w:val="•"/>
      <w:lvlJc w:val="left"/>
      <w:pPr>
        <w:ind w:left="4681" w:hanging="348"/>
      </w:pPr>
    </w:lvl>
    <w:lvl w:ilvl="7">
      <w:numFmt w:val="bullet"/>
      <w:lvlText w:val="•"/>
      <w:lvlJc w:val="left"/>
      <w:pPr>
        <w:ind w:left="5333" w:hanging="348"/>
      </w:pPr>
    </w:lvl>
    <w:lvl w:ilvl="8">
      <w:numFmt w:val="bullet"/>
      <w:lvlText w:val="•"/>
      <w:lvlJc w:val="left"/>
      <w:pPr>
        <w:ind w:left="5984" w:hanging="348"/>
      </w:pPr>
    </w:lvl>
  </w:abstractNum>
  <w:abstractNum w:abstractNumId="12" w15:restartNumberingAfterBreak="0">
    <w:nsid w:val="00000423"/>
    <w:multiLevelType w:val="multilevel"/>
    <w:tmpl w:val="000008A6"/>
    <w:lvl w:ilvl="0">
      <w:numFmt w:val="bullet"/>
      <w:lvlText w:val=""/>
      <w:lvlJc w:val="left"/>
      <w:pPr>
        <w:ind w:left="771" w:hanging="348"/>
      </w:pPr>
      <w:rPr>
        <w:rFonts w:ascii="Symbol" w:hAnsi="Symbol"/>
        <w:b w:val="0"/>
        <w:w w:val="99"/>
        <w:sz w:val="22"/>
      </w:rPr>
    </w:lvl>
    <w:lvl w:ilvl="1">
      <w:numFmt w:val="bullet"/>
      <w:lvlText w:val="•"/>
      <w:lvlJc w:val="left"/>
      <w:pPr>
        <w:ind w:left="1423" w:hanging="348"/>
      </w:pPr>
    </w:lvl>
    <w:lvl w:ilvl="2">
      <w:numFmt w:val="bullet"/>
      <w:lvlText w:val="•"/>
      <w:lvlJc w:val="left"/>
      <w:pPr>
        <w:ind w:left="2075" w:hanging="348"/>
      </w:pPr>
    </w:lvl>
    <w:lvl w:ilvl="3">
      <w:numFmt w:val="bullet"/>
      <w:lvlText w:val="•"/>
      <w:lvlJc w:val="left"/>
      <w:pPr>
        <w:ind w:left="2726" w:hanging="348"/>
      </w:pPr>
    </w:lvl>
    <w:lvl w:ilvl="4">
      <w:numFmt w:val="bullet"/>
      <w:lvlText w:val="•"/>
      <w:lvlJc w:val="left"/>
      <w:pPr>
        <w:ind w:left="3378" w:hanging="348"/>
      </w:pPr>
    </w:lvl>
    <w:lvl w:ilvl="5">
      <w:numFmt w:val="bullet"/>
      <w:lvlText w:val="•"/>
      <w:lvlJc w:val="left"/>
      <w:pPr>
        <w:ind w:left="4029" w:hanging="348"/>
      </w:pPr>
    </w:lvl>
    <w:lvl w:ilvl="6">
      <w:numFmt w:val="bullet"/>
      <w:lvlText w:val="•"/>
      <w:lvlJc w:val="left"/>
      <w:pPr>
        <w:ind w:left="4681" w:hanging="348"/>
      </w:pPr>
    </w:lvl>
    <w:lvl w:ilvl="7">
      <w:numFmt w:val="bullet"/>
      <w:lvlText w:val="•"/>
      <w:lvlJc w:val="left"/>
      <w:pPr>
        <w:ind w:left="5333" w:hanging="348"/>
      </w:pPr>
    </w:lvl>
    <w:lvl w:ilvl="8">
      <w:numFmt w:val="bullet"/>
      <w:lvlText w:val="•"/>
      <w:lvlJc w:val="left"/>
      <w:pPr>
        <w:ind w:left="5984" w:hanging="348"/>
      </w:pPr>
    </w:lvl>
  </w:abstractNum>
  <w:abstractNum w:abstractNumId="13" w15:restartNumberingAfterBreak="0">
    <w:nsid w:val="00000424"/>
    <w:multiLevelType w:val="multilevel"/>
    <w:tmpl w:val="000008A7"/>
    <w:lvl w:ilvl="0">
      <w:numFmt w:val="bullet"/>
      <w:lvlText w:val=""/>
      <w:lvlJc w:val="left"/>
      <w:pPr>
        <w:ind w:left="771" w:hanging="348"/>
      </w:pPr>
      <w:rPr>
        <w:rFonts w:ascii="Symbol" w:hAnsi="Symbol"/>
        <w:b w:val="0"/>
        <w:w w:val="99"/>
        <w:sz w:val="22"/>
      </w:rPr>
    </w:lvl>
    <w:lvl w:ilvl="1">
      <w:numFmt w:val="bullet"/>
      <w:lvlText w:val="•"/>
      <w:lvlJc w:val="left"/>
      <w:pPr>
        <w:ind w:left="1423" w:hanging="348"/>
      </w:pPr>
    </w:lvl>
    <w:lvl w:ilvl="2">
      <w:numFmt w:val="bullet"/>
      <w:lvlText w:val="•"/>
      <w:lvlJc w:val="left"/>
      <w:pPr>
        <w:ind w:left="2075" w:hanging="348"/>
      </w:pPr>
    </w:lvl>
    <w:lvl w:ilvl="3">
      <w:numFmt w:val="bullet"/>
      <w:lvlText w:val="•"/>
      <w:lvlJc w:val="left"/>
      <w:pPr>
        <w:ind w:left="2726" w:hanging="348"/>
      </w:pPr>
    </w:lvl>
    <w:lvl w:ilvl="4">
      <w:numFmt w:val="bullet"/>
      <w:lvlText w:val="•"/>
      <w:lvlJc w:val="left"/>
      <w:pPr>
        <w:ind w:left="3378" w:hanging="348"/>
      </w:pPr>
    </w:lvl>
    <w:lvl w:ilvl="5">
      <w:numFmt w:val="bullet"/>
      <w:lvlText w:val="•"/>
      <w:lvlJc w:val="left"/>
      <w:pPr>
        <w:ind w:left="4029" w:hanging="348"/>
      </w:pPr>
    </w:lvl>
    <w:lvl w:ilvl="6">
      <w:numFmt w:val="bullet"/>
      <w:lvlText w:val="•"/>
      <w:lvlJc w:val="left"/>
      <w:pPr>
        <w:ind w:left="4681" w:hanging="348"/>
      </w:pPr>
    </w:lvl>
    <w:lvl w:ilvl="7">
      <w:numFmt w:val="bullet"/>
      <w:lvlText w:val="•"/>
      <w:lvlJc w:val="left"/>
      <w:pPr>
        <w:ind w:left="5333" w:hanging="348"/>
      </w:pPr>
    </w:lvl>
    <w:lvl w:ilvl="8">
      <w:numFmt w:val="bullet"/>
      <w:lvlText w:val="•"/>
      <w:lvlJc w:val="left"/>
      <w:pPr>
        <w:ind w:left="5984" w:hanging="348"/>
      </w:pPr>
    </w:lvl>
  </w:abstractNum>
  <w:abstractNum w:abstractNumId="14" w15:restartNumberingAfterBreak="0">
    <w:nsid w:val="00000498"/>
    <w:multiLevelType w:val="multilevel"/>
    <w:tmpl w:val="0000091B"/>
    <w:lvl w:ilvl="0">
      <w:start w:val="1"/>
      <w:numFmt w:val="decimal"/>
      <w:lvlText w:val="%1."/>
      <w:lvlJc w:val="left"/>
      <w:pPr>
        <w:ind w:left="1185" w:hanging="360"/>
      </w:pPr>
      <w:rPr>
        <w:rFonts w:ascii="Times New Roman" w:hAnsi="Times New Roman" w:cs="Times New Roman"/>
        <w:b/>
        <w:bCs/>
        <w:w w:val="99"/>
        <w:sz w:val="22"/>
        <w:szCs w:val="22"/>
      </w:rPr>
    </w:lvl>
    <w:lvl w:ilvl="1">
      <w:start w:val="1"/>
      <w:numFmt w:val="decimal"/>
      <w:lvlText w:val="%2."/>
      <w:lvlJc w:val="left"/>
      <w:pPr>
        <w:ind w:left="5075" w:hanging="221"/>
      </w:pPr>
      <w:rPr>
        <w:rFonts w:ascii="Times New Roman" w:hAnsi="Times New Roman" w:cs="Times New Roman"/>
        <w:b w:val="0"/>
        <w:bCs w:val="0"/>
        <w:w w:val="99"/>
        <w:sz w:val="22"/>
        <w:szCs w:val="22"/>
      </w:rPr>
    </w:lvl>
    <w:lvl w:ilvl="2">
      <w:numFmt w:val="bullet"/>
      <w:lvlText w:val="•"/>
      <w:lvlJc w:val="left"/>
      <w:pPr>
        <w:ind w:left="5591" w:hanging="221"/>
      </w:pPr>
    </w:lvl>
    <w:lvl w:ilvl="3">
      <w:numFmt w:val="bullet"/>
      <w:lvlText w:val="•"/>
      <w:lvlJc w:val="left"/>
      <w:pPr>
        <w:ind w:left="6107" w:hanging="221"/>
      </w:pPr>
    </w:lvl>
    <w:lvl w:ilvl="4">
      <w:numFmt w:val="bullet"/>
      <w:lvlText w:val="•"/>
      <w:lvlJc w:val="left"/>
      <w:pPr>
        <w:ind w:left="6623" w:hanging="221"/>
      </w:pPr>
    </w:lvl>
    <w:lvl w:ilvl="5">
      <w:numFmt w:val="bullet"/>
      <w:lvlText w:val="•"/>
      <w:lvlJc w:val="left"/>
      <w:pPr>
        <w:ind w:left="7139" w:hanging="221"/>
      </w:pPr>
    </w:lvl>
    <w:lvl w:ilvl="6">
      <w:numFmt w:val="bullet"/>
      <w:lvlText w:val="•"/>
      <w:lvlJc w:val="left"/>
      <w:pPr>
        <w:ind w:left="7655" w:hanging="221"/>
      </w:pPr>
    </w:lvl>
    <w:lvl w:ilvl="7">
      <w:numFmt w:val="bullet"/>
      <w:lvlText w:val="•"/>
      <w:lvlJc w:val="left"/>
      <w:pPr>
        <w:ind w:left="8171" w:hanging="221"/>
      </w:pPr>
    </w:lvl>
    <w:lvl w:ilvl="8">
      <w:numFmt w:val="bullet"/>
      <w:lvlText w:val="•"/>
      <w:lvlJc w:val="left"/>
      <w:pPr>
        <w:ind w:left="8687" w:hanging="221"/>
      </w:pPr>
    </w:lvl>
  </w:abstractNum>
  <w:abstractNum w:abstractNumId="15" w15:restartNumberingAfterBreak="0">
    <w:nsid w:val="00E44B7E"/>
    <w:multiLevelType w:val="hybridMultilevel"/>
    <w:tmpl w:val="E7C61940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047B117E"/>
    <w:multiLevelType w:val="hybridMultilevel"/>
    <w:tmpl w:val="6254CFE0"/>
    <w:lvl w:ilvl="0" w:tplc="B292133C">
      <w:start w:val="1234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DC1BDC"/>
    <w:multiLevelType w:val="hybridMultilevel"/>
    <w:tmpl w:val="9988764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19" w15:restartNumberingAfterBreak="0">
    <w:nsid w:val="0C177590"/>
    <w:multiLevelType w:val="multilevel"/>
    <w:tmpl w:val="DE645DC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b/>
        <w:bCs/>
        <w:w w:val="99"/>
        <w:sz w:val="22"/>
        <w:szCs w:val="22"/>
      </w:rPr>
    </w:lvl>
    <w:lvl w:ilvl="1">
      <w:start w:val="1"/>
      <w:numFmt w:val="bullet"/>
      <w:lvlText w:val=""/>
      <w:lvlJc w:val="left"/>
      <w:pPr>
        <w:ind w:left="4676" w:hanging="221"/>
      </w:pPr>
      <w:rPr>
        <w:rFonts w:ascii="Symbol" w:hAnsi="Symbol" w:hint="default"/>
        <w:b w:val="0"/>
        <w:bCs w:val="0"/>
        <w:w w:val="99"/>
        <w:sz w:val="22"/>
        <w:szCs w:val="22"/>
      </w:rPr>
    </w:lvl>
    <w:lvl w:ilvl="2">
      <w:numFmt w:val="bullet"/>
      <w:lvlText w:val="•"/>
      <w:lvlJc w:val="left"/>
      <w:pPr>
        <w:ind w:left="5192" w:hanging="221"/>
      </w:pPr>
    </w:lvl>
    <w:lvl w:ilvl="3">
      <w:numFmt w:val="bullet"/>
      <w:lvlText w:val="•"/>
      <w:lvlJc w:val="left"/>
      <w:pPr>
        <w:ind w:left="5708" w:hanging="221"/>
      </w:pPr>
    </w:lvl>
    <w:lvl w:ilvl="4">
      <w:numFmt w:val="bullet"/>
      <w:lvlText w:val="•"/>
      <w:lvlJc w:val="left"/>
      <w:pPr>
        <w:ind w:left="6224" w:hanging="221"/>
      </w:pPr>
    </w:lvl>
    <w:lvl w:ilvl="5">
      <w:numFmt w:val="bullet"/>
      <w:lvlText w:val="•"/>
      <w:lvlJc w:val="left"/>
      <w:pPr>
        <w:ind w:left="6740" w:hanging="221"/>
      </w:pPr>
    </w:lvl>
    <w:lvl w:ilvl="6">
      <w:numFmt w:val="bullet"/>
      <w:lvlText w:val="•"/>
      <w:lvlJc w:val="left"/>
      <w:pPr>
        <w:ind w:left="7256" w:hanging="221"/>
      </w:pPr>
    </w:lvl>
    <w:lvl w:ilvl="7">
      <w:numFmt w:val="bullet"/>
      <w:lvlText w:val="•"/>
      <w:lvlJc w:val="left"/>
      <w:pPr>
        <w:ind w:left="7772" w:hanging="221"/>
      </w:pPr>
    </w:lvl>
    <w:lvl w:ilvl="8">
      <w:numFmt w:val="bullet"/>
      <w:lvlText w:val="•"/>
      <w:lvlJc w:val="left"/>
      <w:pPr>
        <w:ind w:left="8288" w:hanging="221"/>
      </w:pPr>
    </w:lvl>
  </w:abstractNum>
  <w:abstractNum w:abstractNumId="20" w15:restartNumberingAfterBreak="0">
    <w:nsid w:val="0C927743"/>
    <w:multiLevelType w:val="hybridMultilevel"/>
    <w:tmpl w:val="58EA941A"/>
    <w:lvl w:ilvl="0" w:tplc="A364BFB6">
      <w:start w:val="1"/>
      <w:numFmt w:val="lowerLetter"/>
      <w:lvlText w:val="%1.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E63F19"/>
    <w:multiLevelType w:val="singleLevel"/>
    <w:tmpl w:val="BE02D06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12226370"/>
    <w:multiLevelType w:val="hybridMultilevel"/>
    <w:tmpl w:val="305C9296"/>
    <w:lvl w:ilvl="0" w:tplc="61267FD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50638DA"/>
    <w:multiLevelType w:val="multilevel"/>
    <w:tmpl w:val="9EF25274"/>
    <w:styleLink w:val="Slog11"/>
    <w:lvl w:ilvl="0">
      <w:start w:val="15"/>
      <w:numFmt w:val="bullet"/>
      <w:lvlText w:val="-"/>
      <w:lvlJc w:val="left"/>
      <w:pPr>
        <w:tabs>
          <w:tab w:val="num" w:pos="3780"/>
        </w:tabs>
        <w:ind w:left="360" w:hanging="360"/>
      </w:pPr>
      <w:rPr>
        <w:rFonts w:ascii="Tms Rmn" w:hAnsi="Tms Rmn" w:hint="default"/>
      </w:rPr>
    </w:lvl>
    <w:lvl w:ilvl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24" w15:restartNumberingAfterBreak="0">
    <w:nsid w:val="151B6119"/>
    <w:multiLevelType w:val="hybridMultilevel"/>
    <w:tmpl w:val="3250B2CA"/>
    <w:lvl w:ilvl="0" w:tplc="A364BFB6">
      <w:start w:val="1"/>
      <w:numFmt w:val="lowerLetter"/>
      <w:lvlText w:val="%1.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C4322A"/>
    <w:multiLevelType w:val="hybridMultilevel"/>
    <w:tmpl w:val="72963DD2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1CC45074"/>
    <w:multiLevelType w:val="hybridMultilevel"/>
    <w:tmpl w:val="E6BEAF6C"/>
    <w:lvl w:ilvl="0" w:tplc="04240017">
      <w:start w:val="1"/>
      <w:numFmt w:val="lowerLetter"/>
      <w:lvlText w:val="%1)"/>
      <w:lvlJc w:val="left"/>
      <w:pPr>
        <w:ind w:left="1996" w:hanging="360"/>
      </w:pPr>
    </w:lvl>
    <w:lvl w:ilvl="1" w:tplc="04240019" w:tentative="1">
      <w:start w:val="1"/>
      <w:numFmt w:val="lowerLetter"/>
      <w:lvlText w:val="%2."/>
      <w:lvlJc w:val="left"/>
      <w:pPr>
        <w:ind w:left="2716" w:hanging="360"/>
      </w:pPr>
    </w:lvl>
    <w:lvl w:ilvl="2" w:tplc="0424001B" w:tentative="1">
      <w:start w:val="1"/>
      <w:numFmt w:val="lowerRoman"/>
      <w:lvlText w:val="%3."/>
      <w:lvlJc w:val="right"/>
      <w:pPr>
        <w:ind w:left="3436" w:hanging="180"/>
      </w:pPr>
    </w:lvl>
    <w:lvl w:ilvl="3" w:tplc="0424000F" w:tentative="1">
      <w:start w:val="1"/>
      <w:numFmt w:val="decimal"/>
      <w:lvlText w:val="%4."/>
      <w:lvlJc w:val="left"/>
      <w:pPr>
        <w:ind w:left="4156" w:hanging="360"/>
      </w:pPr>
    </w:lvl>
    <w:lvl w:ilvl="4" w:tplc="04240019" w:tentative="1">
      <w:start w:val="1"/>
      <w:numFmt w:val="lowerLetter"/>
      <w:lvlText w:val="%5."/>
      <w:lvlJc w:val="left"/>
      <w:pPr>
        <w:ind w:left="4876" w:hanging="360"/>
      </w:pPr>
    </w:lvl>
    <w:lvl w:ilvl="5" w:tplc="0424001B" w:tentative="1">
      <w:start w:val="1"/>
      <w:numFmt w:val="lowerRoman"/>
      <w:lvlText w:val="%6."/>
      <w:lvlJc w:val="right"/>
      <w:pPr>
        <w:ind w:left="5596" w:hanging="180"/>
      </w:pPr>
    </w:lvl>
    <w:lvl w:ilvl="6" w:tplc="0424000F" w:tentative="1">
      <w:start w:val="1"/>
      <w:numFmt w:val="decimal"/>
      <w:lvlText w:val="%7."/>
      <w:lvlJc w:val="left"/>
      <w:pPr>
        <w:ind w:left="6316" w:hanging="360"/>
      </w:pPr>
    </w:lvl>
    <w:lvl w:ilvl="7" w:tplc="04240019" w:tentative="1">
      <w:start w:val="1"/>
      <w:numFmt w:val="lowerLetter"/>
      <w:lvlText w:val="%8."/>
      <w:lvlJc w:val="left"/>
      <w:pPr>
        <w:ind w:left="7036" w:hanging="360"/>
      </w:pPr>
    </w:lvl>
    <w:lvl w:ilvl="8" w:tplc="0424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1F780835"/>
    <w:multiLevelType w:val="hybridMultilevel"/>
    <w:tmpl w:val="658660EE"/>
    <w:lvl w:ilvl="0" w:tplc="0424000F">
      <w:start w:val="19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BF64EB"/>
    <w:multiLevelType w:val="hybridMultilevel"/>
    <w:tmpl w:val="93A238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4A2962"/>
    <w:multiLevelType w:val="hybridMultilevel"/>
    <w:tmpl w:val="F4C8446E"/>
    <w:lvl w:ilvl="0" w:tplc="D32E01D2">
      <w:start w:val="65535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3E2791"/>
    <w:multiLevelType w:val="singleLevel"/>
    <w:tmpl w:val="7F2058E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28E21344"/>
    <w:multiLevelType w:val="hybridMultilevel"/>
    <w:tmpl w:val="BC6C3514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28F04BD1"/>
    <w:multiLevelType w:val="hybridMultilevel"/>
    <w:tmpl w:val="AA7A874A"/>
    <w:lvl w:ilvl="0" w:tplc="5E2E7A86">
      <w:start w:val="1"/>
      <w:numFmt w:val="bullet"/>
      <w:lvlText w:val="-"/>
      <w:lvlJc w:val="left"/>
      <w:pPr>
        <w:ind w:left="2563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4" w15:restartNumberingAfterBreak="0">
    <w:nsid w:val="310F4FC2"/>
    <w:multiLevelType w:val="hybridMultilevel"/>
    <w:tmpl w:val="CC56B1AA"/>
    <w:lvl w:ilvl="0" w:tplc="5E88078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52764ED"/>
    <w:multiLevelType w:val="hybridMultilevel"/>
    <w:tmpl w:val="51B4C3B2"/>
    <w:lvl w:ilvl="0" w:tplc="C9182C5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3D7666"/>
    <w:multiLevelType w:val="hybridMultilevel"/>
    <w:tmpl w:val="D046C4B6"/>
    <w:lvl w:ilvl="0" w:tplc="E2B02D32">
      <w:start w:val="1"/>
      <w:numFmt w:val="bullet"/>
      <w:lvlText w:val="-"/>
      <w:lvlJc w:val="left"/>
      <w:pPr>
        <w:ind w:left="360" w:hanging="360"/>
      </w:pPr>
      <w:rPr>
        <w:rFonts w:ascii="Arial" w:eastAsia="Palatino Linotype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71E47F6"/>
    <w:multiLevelType w:val="hybridMultilevel"/>
    <w:tmpl w:val="F252D6F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9D734B7"/>
    <w:multiLevelType w:val="singleLevel"/>
    <w:tmpl w:val="31CEF9DE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39" w15:restartNumberingAfterBreak="0">
    <w:nsid w:val="3A691D10"/>
    <w:multiLevelType w:val="hybridMultilevel"/>
    <w:tmpl w:val="A61AD4BC"/>
    <w:lvl w:ilvl="0" w:tplc="2C3EC1F4">
      <w:start w:val="1"/>
      <w:numFmt w:val="decimal"/>
      <w:pStyle w:val="Zoran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17A3697"/>
    <w:multiLevelType w:val="hybridMultilevel"/>
    <w:tmpl w:val="DFDC9548"/>
    <w:lvl w:ilvl="0" w:tplc="C9182C50">
      <w:start w:val="1"/>
      <w:numFmt w:val="bullet"/>
      <w:lvlText w:val="-"/>
      <w:lvlJc w:val="left"/>
      <w:pPr>
        <w:ind w:left="2138" w:hanging="360"/>
      </w:pPr>
      <w:rPr>
        <w:rFonts w:ascii="Sylfaen" w:hAnsi="Sylfaen" w:hint="default"/>
      </w:rPr>
    </w:lvl>
    <w:lvl w:ilvl="1" w:tplc="0424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ListNumberLevel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4136000"/>
    <w:multiLevelType w:val="hybridMultilevel"/>
    <w:tmpl w:val="C714D406"/>
    <w:lvl w:ilvl="0" w:tplc="671E699E">
      <w:start w:val="1"/>
      <w:numFmt w:val="upperLetter"/>
      <w:lvlText w:val="%1."/>
      <w:lvlJc w:val="left"/>
      <w:pPr>
        <w:ind w:left="1996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716" w:hanging="360"/>
      </w:pPr>
    </w:lvl>
    <w:lvl w:ilvl="2" w:tplc="0424001B" w:tentative="1">
      <w:start w:val="1"/>
      <w:numFmt w:val="lowerRoman"/>
      <w:lvlText w:val="%3."/>
      <w:lvlJc w:val="right"/>
      <w:pPr>
        <w:ind w:left="3436" w:hanging="180"/>
      </w:pPr>
    </w:lvl>
    <w:lvl w:ilvl="3" w:tplc="0424000F" w:tentative="1">
      <w:start w:val="1"/>
      <w:numFmt w:val="decimal"/>
      <w:lvlText w:val="%4."/>
      <w:lvlJc w:val="left"/>
      <w:pPr>
        <w:ind w:left="4156" w:hanging="360"/>
      </w:pPr>
    </w:lvl>
    <w:lvl w:ilvl="4" w:tplc="04240019" w:tentative="1">
      <w:start w:val="1"/>
      <w:numFmt w:val="lowerLetter"/>
      <w:lvlText w:val="%5."/>
      <w:lvlJc w:val="left"/>
      <w:pPr>
        <w:ind w:left="4876" w:hanging="360"/>
      </w:pPr>
    </w:lvl>
    <w:lvl w:ilvl="5" w:tplc="0424001B" w:tentative="1">
      <w:start w:val="1"/>
      <w:numFmt w:val="lowerRoman"/>
      <w:lvlText w:val="%6."/>
      <w:lvlJc w:val="right"/>
      <w:pPr>
        <w:ind w:left="5596" w:hanging="180"/>
      </w:pPr>
    </w:lvl>
    <w:lvl w:ilvl="6" w:tplc="0424000F" w:tentative="1">
      <w:start w:val="1"/>
      <w:numFmt w:val="decimal"/>
      <w:lvlText w:val="%7."/>
      <w:lvlJc w:val="left"/>
      <w:pPr>
        <w:ind w:left="6316" w:hanging="360"/>
      </w:pPr>
    </w:lvl>
    <w:lvl w:ilvl="7" w:tplc="04240019" w:tentative="1">
      <w:start w:val="1"/>
      <w:numFmt w:val="lowerLetter"/>
      <w:lvlText w:val="%8."/>
      <w:lvlJc w:val="left"/>
      <w:pPr>
        <w:ind w:left="7036" w:hanging="360"/>
      </w:pPr>
    </w:lvl>
    <w:lvl w:ilvl="8" w:tplc="0424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4" w15:restartNumberingAfterBreak="0">
    <w:nsid w:val="482E4CC2"/>
    <w:multiLevelType w:val="hybridMultilevel"/>
    <w:tmpl w:val="E29AE44A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4A670C78"/>
    <w:multiLevelType w:val="hybridMultilevel"/>
    <w:tmpl w:val="F034B84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CD4574"/>
    <w:multiLevelType w:val="hybridMultilevel"/>
    <w:tmpl w:val="7B9EE652"/>
    <w:lvl w:ilvl="0" w:tplc="2C3EC1F4">
      <w:start w:val="65535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3D13DB"/>
    <w:multiLevelType w:val="hybridMultilevel"/>
    <w:tmpl w:val="F48885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C61A2B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9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ED03CED"/>
    <w:multiLevelType w:val="hybridMultilevel"/>
    <w:tmpl w:val="C23039EE"/>
    <w:lvl w:ilvl="0" w:tplc="3C24AF02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31E751E"/>
    <w:multiLevelType w:val="hybridMultilevel"/>
    <w:tmpl w:val="8F40F4EC"/>
    <w:lvl w:ilvl="0" w:tplc="61267FD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3" w15:restartNumberingAfterBreak="0">
    <w:nsid w:val="532027BD"/>
    <w:multiLevelType w:val="singleLevel"/>
    <w:tmpl w:val="0424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4" w15:restartNumberingAfterBreak="0">
    <w:nsid w:val="55C70511"/>
    <w:multiLevelType w:val="hybridMultilevel"/>
    <w:tmpl w:val="08F60C3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5B3976"/>
    <w:multiLevelType w:val="hybridMultilevel"/>
    <w:tmpl w:val="592C88CA"/>
    <w:lvl w:ilvl="0" w:tplc="5AEA5B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8981073"/>
    <w:multiLevelType w:val="hybridMultilevel"/>
    <w:tmpl w:val="FA088688"/>
    <w:lvl w:ilvl="0" w:tplc="4CC0B14E">
      <w:start w:val="1"/>
      <w:numFmt w:val="lowerLetter"/>
      <w:lvlText w:val="%1.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8" w15:restartNumberingAfterBreak="0">
    <w:nsid w:val="5E8E2B49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64D74EDF"/>
    <w:multiLevelType w:val="hybridMultilevel"/>
    <w:tmpl w:val="3A7C0980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6D2433A"/>
    <w:multiLevelType w:val="hybridMultilevel"/>
    <w:tmpl w:val="C2CA338A"/>
    <w:lvl w:ilvl="0" w:tplc="614E468C">
      <w:start w:val="1"/>
      <w:numFmt w:val="decimal"/>
      <w:lvlText w:val="%1."/>
      <w:lvlJc w:val="left"/>
      <w:pPr>
        <w:ind w:left="1494" w:hanging="360"/>
      </w:pPr>
    </w:lvl>
    <w:lvl w:ilvl="1" w:tplc="04240019">
      <w:start w:val="1"/>
      <w:numFmt w:val="lowerLetter"/>
      <w:lvlText w:val="%2."/>
      <w:lvlJc w:val="left"/>
      <w:pPr>
        <w:ind w:left="2214" w:hanging="360"/>
      </w:pPr>
    </w:lvl>
    <w:lvl w:ilvl="2" w:tplc="0424001B">
      <w:start w:val="1"/>
      <w:numFmt w:val="lowerRoman"/>
      <w:lvlText w:val="%3."/>
      <w:lvlJc w:val="right"/>
      <w:pPr>
        <w:ind w:left="2934" w:hanging="180"/>
      </w:pPr>
    </w:lvl>
    <w:lvl w:ilvl="3" w:tplc="0424000F">
      <w:start w:val="1"/>
      <w:numFmt w:val="decimal"/>
      <w:lvlText w:val="%4."/>
      <w:lvlJc w:val="left"/>
      <w:pPr>
        <w:ind w:left="3654" w:hanging="360"/>
      </w:pPr>
    </w:lvl>
    <w:lvl w:ilvl="4" w:tplc="04240019">
      <w:start w:val="1"/>
      <w:numFmt w:val="lowerLetter"/>
      <w:lvlText w:val="%5."/>
      <w:lvlJc w:val="left"/>
      <w:pPr>
        <w:ind w:left="4374" w:hanging="360"/>
      </w:pPr>
    </w:lvl>
    <w:lvl w:ilvl="5" w:tplc="0424001B">
      <w:start w:val="1"/>
      <w:numFmt w:val="lowerRoman"/>
      <w:lvlText w:val="%6."/>
      <w:lvlJc w:val="right"/>
      <w:pPr>
        <w:ind w:left="5094" w:hanging="180"/>
      </w:pPr>
    </w:lvl>
    <w:lvl w:ilvl="6" w:tplc="0424000F">
      <w:start w:val="1"/>
      <w:numFmt w:val="decimal"/>
      <w:lvlText w:val="%7."/>
      <w:lvlJc w:val="left"/>
      <w:pPr>
        <w:ind w:left="5814" w:hanging="360"/>
      </w:pPr>
    </w:lvl>
    <w:lvl w:ilvl="7" w:tplc="04240019">
      <w:start w:val="1"/>
      <w:numFmt w:val="lowerLetter"/>
      <w:lvlText w:val="%8."/>
      <w:lvlJc w:val="left"/>
      <w:pPr>
        <w:ind w:left="6534" w:hanging="360"/>
      </w:pPr>
    </w:lvl>
    <w:lvl w:ilvl="8" w:tplc="0424001B">
      <w:start w:val="1"/>
      <w:numFmt w:val="lowerRoman"/>
      <w:lvlText w:val="%9."/>
      <w:lvlJc w:val="right"/>
      <w:pPr>
        <w:ind w:left="7254" w:hanging="180"/>
      </w:pPr>
    </w:lvl>
  </w:abstractNum>
  <w:abstractNum w:abstractNumId="61" w15:restartNumberingAfterBreak="0">
    <w:nsid w:val="6B7365BB"/>
    <w:multiLevelType w:val="hybridMultilevel"/>
    <w:tmpl w:val="B718C82E"/>
    <w:lvl w:ilvl="0" w:tplc="22BCFC34">
      <w:start w:val="1"/>
      <w:numFmt w:val="decimal"/>
      <w:lvlText w:val="%1."/>
      <w:lvlJc w:val="left"/>
      <w:pPr>
        <w:ind w:left="1185" w:hanging="360"/>
      </w:pPr>
      <w:rPr>
        <w:i w:val="0"/>
      </w:rPr>
    </w:lvl>
    <w:lvl w:ilvl="1" w:tplc="04240019">
      <w:start w:val="1"/>
      <w:numFmt w:val="lowerLetter"/>
      <w:lvlText w:val="%2."/>
      <w:lvlJc w:val="left"/>
      <w:pPr>
        <w:ind w:left="1905" w:hanging="360"/>
      </w:pPr>
    </w:lvl>
    <w:lvl w:ilvl="2" w:tplc="0424001B">
      <w:start w:val="1"/>
      <w:numFmt w:val="lowerRoman"/>
      <w:lvlText w:val="%3."/>
      <w:lvlJc w:val="right"/>
      <w:pPr>
        <w:ind w:left="2625" w:hanging="180"/>
      </w:pPr>
    </w:lvl>
    <w:lvl w:ilvl="3" w:tplc="0424000F">
      <w:start w:val="1"/>
      <w:numFmt w:val="decimal"/>
      <w:lvlText w:val="%4."/>
      <w:lvlJc w:val="left"/>
      <w:pPr>
        <w:ind w:left="3345" w:hanging="360"/>
      </w:pPr>
    </w:lvl>
    <w:lvl w:ilvl="4" w:tplc="04240019">
      <w:start w:val="1"/>
      <w:numFmt w:val="lowerLetter"/>
      <w:lvlText w:val="%5."/>
      <w:lvlJc w:val="left"/>
      <w:pPr>
        <w:ind w:left="4065" w:hanging="360"/>
      </w:pPr>
    </w:lvl>
    <w:lvl w:ilvl="5" w:tplc="0424001B">
      <w:start w:val="1"/>
      <w:numFmt w:val="lowerRoman"/>
      <w:lvlText w:val="%6."/>
      <w:lvlJc w:val="right"/>
      <w:pPr>
        <w:ind w:left="4785" w:hanging="180"/>
      </w:pPr>
    </w:lvl>
    <w:lvl w:ilvl="6" w:tplc="0424000F">
      <w:start w:val="1"/>
      <w:numFmt w:val="decimal"/>
      <w:lvlText w:val="%7."/>
      <w:lvlJc w:val="left"/>
      <w:pPr>
        <w:ind w:left="5505" w:hanging="360"/>
      </w:pPr>
    </w:lvl>
    <w:lvl w:ilvl="7" w:tplc="04240019">
      <w:start w:val="1"/>
      <w:numFmt w:val="lowerLetter"/>
      <w:lvlText w:val="%8."/>
      <w:lvlJc w:val="left"/>
      <w:pPr>
        <w:ind w:left="6225" w:hanging="360"/>
      </w:pPr>
    </w:lvl>
    <w:lvl w:ilvl="8" w:tplc="0424001B">
      <w:start w:val="1"/>
      <w:numFmt w:val="lowerRoman"/>
      <w:lvlText w:val="%9."/>
      <w:lvlJc w:val="right"/>
      <w:pPr>
        <w:ind w:left="6945" w:hanging="180"/>
      </w:pPr>
    </w:lvl>
  </w:abstractNum>
  <w:abstractNum w:abstractNumId="62" w15:restartNumberingAfterBreak="0">
    <w:nsid w:val="6D300A8E"/>
    <w:multiLevelType w:val="hybridMultilevel"/>
    <w:tmpl w:val="210291DA"/>
    <w:lvl w:ilvl="0" w:tplc="0424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3" w15:restartNumberingAfterBreak="0">
    <w:nsid w:val="6DCC0B8D"/>
    <w:multiLevelType w:val="hybridMultilevel"/>
    <w:tmpl w:val="0C2C494A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CB75DF"/>
    <w:multiLevelType w:val="hybridMultilevel"/>
    <w:tmpl w:val="8E0028F8"/>
    <w:lvl w:ilvl="0" w:tplc="31CEF9DE">
      <w:numFmt w:val="bullet"/>
      <w:lvlText w:val="-"/>
      <w:lvlJc w:val="left"/>
      <w:pPr>
        <w:ind w:left="1776" w:hanging="360"/>
      </w:pPr>
    </w:lvl>
    <w:lvl w:ilvl="1" w:tplc="C632079C">
      <w:start w:val="1"/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ind w:left="3216" w:hanging="180"/>
      </w:pPr>
    </w:lvl>
    <w:lvl w:ilvl="3" w:tplc="0424000F">
      <w:start w:val="1"/>
      <w:numFmt w:val="decimal"/>
      <w:lvlText w:val="%4."/>
      <w:lvlJc w:val="left"/>
      <w:pPr>
        <w:ind w:left="3936" w:hanging="360"/>
      </w:pPr>
    </w:lvl>
    <w:lvl w:ilvl="4" w:tplc="04240019">
      <w:start w:val="1"/>
      <w:numFmt w:val="lowerLetter"/>
      <w:lvlText w:val="%5."/>
      <w:lvlJc w:val="left"/>
      <w:pPr>
        <w:ind w:left="4656" w:hanging="360"/>
      </w:pPr>
    </w:lvl>
    <w:lvl w:ilvl="5" w:tplc="0424001B">
      <w:start w:val="1"/>
      <w:numFmt w:val="lowerRoman"/>
      <w:lvlText w:val="%6."/>
      <w:lvlJc w:val="right"/>
      <w:pPr>
        <w:ind w:left="5376" w:hanging="180"/>
      </w:pPr>
    </w:lvl>
    <w:lvl w:ilvl="6" w:tplc="0424000F">
      <w:start w:val="1"/>
      <w:numFmt w:val="decimal"/>
      <w:lvlText w:val="%7."/>
      <w:lvlJc w:val="left"/>
      <w:pPr>
        <w:ind w:left="6096" w:hanging="360"/>
      </w:pPr>
    </w:lvl>
    <w:lvl w:ilvl="7" w:tplc="04240019">
      <w:start w:val="1"/>
      <w:numFmt w:val="lowerLetter"/>
      <w:lvlText w:val="%8."/>
      <w:lvlJc w:val="left"/>
      <w:pPr>
        <w:ind w:left="6816" w:hanging="360"/>
      </w:pPr>
    </w:lvl>
    <w:lvl w:ilvl="8" w:tplc="0424001B">
      <w:start w:val="1"/>
      <w:numFmt w:val="lowerRoman"/>
      <w:lvlText w:val="%9."/>
      <w:lvlJc w:val="right"/>
      <w:pPr>
        <w:ind w:left="7536" w:hanging="180"/>
      </w:pPr>
    </w:lvl>
  </w:abstractNum>
  <w:abstractNum w:abstractNumId="65" w15:restartNumberingAfterBreak="0">
    <w:nsid w:val="70CD4565"/>
    <w:multiLevelType w:val="hybridMultilevel"/>
    <w:tmpl w:val="54A487F0"/>
    <w:lvl w:ilvl="0" w:tplc="B4E68650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56" w:hanging="360"/>
      </w:pPr>
    </w:lvl>
    <w:lvl w:ilvl="2" w:tplc="0424001B" w:tentative="1">
      <w:start w:val="1"/>
      <w:numFmt w:val="lowerRoman"/>
      <w:lvlText w:val="%3."/>
      <w:lvlJc w:val="right"/>
      <w:pPr>
        <w:ind w:left="3076" w:hanging="180"/>
      </w:pPr>
    </w:lvl>
    <w:lvl w:ilvl="3" w:tplc="0424000F" w:tentative="1">
      <w:start w:val="1"/>
      <w:numFmt w:val="decimal"/>
      <w:lvlText w:val="%4."/>
      <w:lvlJc w:val="left"/>
      <w:pPr>
        <w:ind w:left="3796" w:hanging="360"/>
      </w:pPr>
    </w:lvl>
    <w:lvl w:ilvl="4" w:tplc="04240019" w:tentative="1">
      <w:start w:val="1"/>
      <w:numFmt w:val="lowerLetter"/>
      <w:lvlText w:val="%5."/>
      <w:lvlJc w:val="left"/>
      <w:pPr>
        <w:ind w:left="4516" w:hanging="360"/>
      </w:pPr>
    </w:lvl>
    <w:lvl w:ilvl="5" w:tplc="0424001B" w:tentative="1">
      <w:start w:val="1"/>
      <w:numFmt w:val="lowerRoman"/>
      <w:lvlText w:val="%6."/>
      <w:lvlJc w:val="right"/>
      <w:pPr>
        <w:ind w:left="5236" w:hanging="180"/>
      </w:pPr>
    </w:lvl>
    <w:lvl w:ilvl="6" w:tplc="0424000F" w:tentative="1">
      <w:start w:val="1"/>
      <w:numFmt w:val="decimal"/>
      <w:lvlText w:val="%7."/>
      <w:lvlJc w:val="left"/>
      <w:pPr>
        <w:ind w:left="5956" w:hanging="360"/>
      </w:pPr>
    </w:lvl>
    <w:lvl w:ilvl="7" w:tplc="04240019" w:tentative="1">
      <w:start w:val="1"/>
      <w:numFmt w:val="lowerLetter"/>
      <w:lvlText w:val="%8."/>
      <w:lvlJc w:val="left"/>
      <w:pPr>
        <w:ind w:left="6676" w:hanging="360"/>
      </w:pPr>
    </w:lvl>
    <w:lvl w:ilvl="8" w:tplc="0424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71064F75"/>
    <w:multiLevelType w:val="hybridMultilevel"/>
    <w:tmpl w:val="240AF176"/>
    <w:lvl w:ilvl="0" w:tplc="0424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718D7BAB"/>
    <w:multiLevelType w:val="hybridMultilevel"/>
    <w:tmpl w:val="3F340BC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E9512D"/>
    <w:multiLevelType w:val="hybridMultilevel"/>
    <w:tmpl w:val="FB4C280C"/>
    <w:lvl w:ilvl="0" w:tplc="E9B08D90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784242DE"/>
    <w:multiLevelType w:val="hybridMultilevel"/>
    <w:tmpl w:val="C2CA338A"/>
    <w:lvl w:ilvl="0" w:tplc="614E468C">
      <w:start w:val="1"/>
      <w:numFmt w:val="decimal"/>
      <w:lvlText w:val="%1."/>
      <w:lvlJc w:val="left"/>
      <w:pPr>
        <w:ind w:left="1494" w:hanging="360"/>
      </w:pPr>
    </w:lvl>
    <w:lvl w:ilvl="1" w:tplc="04240019">
      <w:start w:val="1"/>
      <w:numFmt w:val="lowerLetter"/>
      <w:lvlText w:val="%2."/>
      <w:lvlJc w:val="left"/>
      <w:pPr>
        <w:ind w:left="2214" w:hanging="360"/>
      </w:pPr>
    </w:lvl>
    <w:lvl w:ilvl="2" w:tplc="0424001B">
      <w:start w:val="1"/>
      <w:numFmt w:val="lowerRoman"/>
      <w:lvlText w:val="%3."/>
      <w:lvlJc w:val="right"/>
      <w:pPr>
        <w:ind w:left="2934" w:hanging="180"/>
      </w:pPr>
    </w:lvl>
    <w:lvl w:ilvl="3" w:tplc="0424000F">
      <w:start w:val="1"/>
      <w:numFmt w:val="decimal"/>
      <w:lvlText w:val="%4."/>
      <w:lvlJc w:val="left"/>
      <w:pPr>
        <w:ind w:left="3654" w:hanging="360"/>
      </w:pPr>
    </w:lvl>
    <w:lvl w:ilvl="4" w:tplc="04240019">
      <w:start w:val="1"/>
      <w:numFmt w:val="lowerLetter"/>
      <w:lvlText w:val="%5."/>
      <w:lvlJc w:val="left"/>
      <w:pPr>
        <w:ind w:left="4374" w:hanging="360"/>
      </w:pPr>
    </w:lvl>
    <w:lvl w:ilvl="5" w:tplc="0424001B">
      <w:start w:val="1"/>
      <w:numFmt w:val="lowerRoman"/>
      <w:lvlText w:val="%6."/>
      <w:lvlJc w:val="right"/>
      <w:pPr>
        <w:ind w:left="5094" w:hanging="180"/>
      </w:pPr>
    </w:lvl>
    <w:lvl w:ilvl="6" w:tplc="0424000F">
      <w:start w:val="1"/>
      <w:numFmt w:val="decimal"/>
      <w:lvlText w:val="%7."/>
      <w:lvlJc w:val="left"/>
      <w:pPr>
        <w:ind w:left="5814" w:hanging="360"/>
      </w:pPr>
    </w:lvl>
    <w:lvl w:ilvl="7" w:tplc="04240019">
      <w:start w:val="1"/>
      <w:numFmt w:val="lowerLetter"/>
      <w:lvlText w:val="%8."/>
      <w:lvlJc w:val="left"/>
      <w:pPr>
        <w:ind w:left="6534" w:hanging="360"/>
      </w:pPr>
    </w:lvl>
    <w:lvl w:ilvl="8" w:tplc="0424001B">
      <w:start w:val="1"/>
      <w:numFmt w:val="lowerRoman"/>
      <w:lvlText w:val="%9."/>
      <w:lvlJc w:val="right"/>
      <w:pPr>
        <w:ind w:left="7254" w:hanging="180"/>
      </w:pPr>
    </w:lvl>
  </w:abstractNum>
  <w:abstractNum w:abstractNumId="71" w15:restartNumberingAfterBreak="0">
    <w:nsid w:val="7D394112"/>
    <w:multiLevelType w:val="hybridMultilevel"/>
    <w:tmpl w:val="524821F4"/>
    <w:lvl w:ilvl="0" w:tplc="A3DA5F6E">
      <w:start w:val="1"/>
      <w:numFmt w:val="decimal"/>
      <w:lvlText w:val="%1.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51"/>
  </w:num>
  <w:num w:numId="3">
    <w:abstractNumId w:val="39"/>
  </w:num>
  <w:num w:numId="4">
    <w:abstractNumId w:val="40"/>
  </w:num>
  <w:num w:numId="5">
    <w:abstractNumId w:val="49"/>
  </w:num>
  <w:num w:numId="6">
    <w:abstractNumId w:val="68"/>
  </w:num>
  <w:num w:numId="7">
    <w:abstractNumId w:val="0"/>
  </w:num>
  <w:num w:numId="8">
    <w:abstractNumId w:val="23"/>
  </w:num>
  <w:num w:numId="9">
    <w:abstractNumId w:val="1"/>
  </w:num>
  <w:num w:numId="10">
    <w:abstractNumId w:val="42"/>
  </w:num>
  <w:num w:numId="1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46"/>
  </w:num>
  <w:num w:numId="14">
    <w:abstractNumId w:val="50"/>
  </w:num>
  <w:num w:numId="15">
    <w:abstractNumId w:val="44"/>
  </w:num>
  <w:num w:numId="16">
    <w:abstractNumId w:val="69"/>
  </w:num>
  <w:num w:numId="17">
    <w:abstractNumId w:val="24"/>
  </w:num>
  <w:num w:numId="18">
    <w:abstractNumId w:val="61"/>
  </w:num>
  <w:num w:numId="19">
    <w:abstractNumId w:val="55"/>
  </w:num>
  <w:num w:numId="20">
    <w:abstractNumId w:val="48"/>
    <w:lvlOverride w:ilvl="0">
      <w:startOverride w:val="1"/>
    </w:lvlOverride>
  </w:num>
  <w:num w:numId="21">
    <w:abstractNumId w:val="31"/>
  </w:num>
  <w:num w:numId="22">
    <w:abstractNumId w:val="21"/>
  </w:num>
  <w:num w:numId="23">
    <w:abstractNumId w:val="56"/>
  </w:num>
  <w:num w:numId="24">
    <w:abstractNumId w:val="2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5">
    <w:abstractNumId w:val="54"/>
  </w:num>
  <w:num w:numId="26">
    <w:abstractNumId w:val="17"/>
  </w:num>
  <w:num w:numId="27">
    <w:abstractNumId w:val="67"/>
  </w:num>
  <w:num w:numId="28">
    <w:abstractNumId w:val="47"/>
  </w:num>
  <w:num w:numId="29">
    <w:abstractNumId w:val="58"/>
  </w:num>
  <w:num w:numId="30">
    <w:abstractNumId w:val="57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38"/>
  </w:num>
  <w:num w:numId="3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6"/>
  </w:num>
  <w:num w:numId="38">
    <w:abstractNumId w:val="15"/>
  </w:num>
  <w:num w:numId="39">
    <w:abstractNumId w:val="25"/>
  </w:num>
  <w:num w:numId="40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2"/>
  </w:num>
  <w:num w:numId="42">
    <w:abstractNumId w:val="36"/>
  </w:num>
  <w:num w:numId="43">
    <w:abstractNumId w:val="35"/>
  </w:num>
  <w:num w:numId="44">
    <w:abstractNumId w:val="19"/>
  </w:num>
  <w:num w:numId="45">
    <w:abstractNumId w:val="2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</w:num>
  <w:num w:numId="47">
    <w:abstractNumId w:val="52"/>
  </w:num>
  <w:num w:numId="48">
    <w:abstractNumId w:val="60"/>
  </w:num>
  <w:num w:numId="49">
    <w:abstractNumId w:val="43"/>
  </w:num>
  <w:num w:numId="50">
    <w:abstractNumId w:val="65"/>
  </w:num>
  <w:num w:numId="51">
    <w:abstractNumId w:val="34"/>
  </w:num>
  <w:num w:numId="52">
    <w:abstractNumId w:val="53"/>
  </w:num>
  <w:num w:numId="53">
    <w:abstractNumId w:val="16"/>
  </w:num>
  <w:num w:numId="54">
    <w:abstractNumId w:val="13"/>
  </w:num>
  <w:num w:numId="55">
    <w:abstractNumId w:val="12"/>
  </w:num>
  <w:num w:numId="56">
    <w:abstractNumId w:val="11"/>
  </w:num>
  <w:num w:numId="57">
    <w:abstractNumId w:val="10"/>
  </w:num>
  <w:num w:numId="58">
    <w:abstractNumId w:val="9"/>
  </w:num>
  <w:num w:numId="59">
    <w:abstractNumId w:val="8"/>
  </w:num>
  <w:num w:numId="60">
    <w:abstractNumId w:val="7"/>
  </w:num>
  <w:num w:numId="61">
    <w:abstractNumId w:val="6"/>
  </w:num>
  <w:num w:numId="62">
    <w:abstractNumId w:val="5"/>
  </w:num>
  <w:num w:numId="63">
    <w:abstractNumId w:val="4"/>
  </w:num>
  <w:num w:numId="64">
    <w:abstractNumId w:val="3"/>
  </w:num>
  <w:num w:numId="65">
    <w:abstractNumId w:val="24"/>
  </w:num>
  <w:num w:numId="66">
    <w:abstractNumId w:val="20"/>
  </w:num>
  <w:num w:numId="67">
    <w:abstractNumId w:val="63"/>
  </w:num>
  <w:num w:numId="68">
    <w:abstractNumId w:val="70"/>
  </w:num>
  <w:num w:numId="69">
    <w:abstractNumId w:val="66"/>
  </w:num>
  <w:num w:numId="70">
    <w:abstractNumId w:val="29"/>
  </w:num>
  <w:num w:numId="71">
    <w:abstractNumId w:val="27"/>
  </w:num>
  <w:num w:numId="72">
    <w:abstractNumId w:val="62"/>
  </w:num>
  <w:num w:numId="73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DEF"/>
    <w:rsid w:val="00001308"/>
    <w:rsid w:val="000023E9"/>
    <w:rsid w:val="0000356F"/>
    <w:rsid w:val="0000665F"/>
    <w:rsid w:val="00012628"/>
    <w:rsid w:val="0001313C"/>
    <w:rsid w:val="000155D7"/>
    <w:rsid w:val="00015DA5"/>
    <w:rsid w:val="00015EDA"/>
    <w:rsid w:val="00016062"/>
    <w:rsid w:val="000160A4"/>
    <w:rsid w:val="000167C2"/>
    <w:rsid w:val="0001699D"/>
    <w:rsid w:val="000206F2"/>
    <w:rsid w:val="00021912"/>
    <w:rsid w:val="000223C4"/>
    <w:rsid w:val="000226D3"/>
    <w:rsid w:val="000231B5"/>
    <w:rsid w:val="00023458"/>
    <w:rsid w:val="000236F0"/>
    <w:rsid w:val="00023AF9"/>
    <w:rsid w:val="000240A5"/>
    <w:rsid w:val="00024419"/>
    <w:rsid w:val="00026DCA"/>
    <w:rsid w:val="000279B3"/>
    <w:rsid w:val="00027C0D"/>
    <w:rsid w:val="00027EDE"/>
    <w:rsid w:val="00030547"/>
    <w:rsid w:val="000316EB"/>
    <w:rsid w:val="000333F7"/>
    <w:rsid w:val="00035153"/>
    <w:rsid w:val="00035B2B"/>
    <w:rsid w:val="0003641A"/>
    <w:rsid w:val="000372A0"/>
    <w:rsid w:val="0003779B"/>
    <w:rsid w:val="00037A31"/>
    <w:rsid w:val="00037E00"/>
    <w:rsid w:val="00042741"/>
    <w:rsid w:val="0004451C"/>
    <w:rsid w:val="00044915"/>
    <w:rsid w:val="00050857"/>
    <w:rsid w:val="00050911"/>
    <w:rsid w:val="00051F75"/>
    <w:rsid w:val="00051FBB"/>
    <w:rsid w:val="00052E2A"/>
    <w:rsid w:val="0005577F"/>
    <w:rsid w:val="00055F78"/>
    <w:rsid w:val="000564BE"/>
    <w:rsid w:val="00056C5C"/>
    <w:rsid w:val="00056C75"/>
    <w:rsid w:val="00057123"/>
    <w:rsid w:val="000638B6"/>
    <w:rsid w:val="000645B4"/>
    <w:rsid w:val="00067E87"/>
    <w:rsid w:val="00070622"/>
    <w:rsid w:val="00072EF4"/>
    <w:rsid w:val="00073431"/>
    <w:rsid w:val="00073663"/>
    <w:rsid w:val="00073698"/>
    <w:rsid w:val="00076A4D"/>
    <w:rsid w:val="00082CFF"/>
    <w:rsid w:val="000840A7"/>
    <w:rsid w:val="0009059D"/>
    <w:rsid w:val="00090CBD"/>
    <w:rsid w:val="000914CC"/>
    <w:rsid w:val="000930DA"/>
    <w:rsid w:val="00093669"/>
    <w:rsid w:val="00095709"/>
    <w:rsid w:val="00095825"/>
    <w:rsid w:val="0009751F"/>
    <w:rsid w:val="000979A4"/>
    <w:rsid w:val="000979C3"/>
    <w:rsid w:val="000A09D6"/>
    <w:rsid w:val="000A0FF5"/>
    <w:rsid w:val="000A426F"/>
    <w:rsid w:val="000A5530"/>
    <w:rsid w:val="000A5DE4"/>
    <w:rsid w:val="000A6517"/>
    <w:rsid w:val="000B0056"/>
    <w:rsid w:val="000B05EC"/>
    <w:rsid w:val="000B13BA"/>
    <w:rsid w:val="000B18E0"/>
    <w:rsid w:val="000B2077"/>
    <w:rsid w:val="000B219E"/>
    <w:rsid w:val="000B4152"/>
    <w:rsid w:val="000B5029"/>
    <w:rsid w:val="000B540B"/>
    <w:rsid w:val="000B54B9"/>
    <w:rsid w:val="000B55DF"/>
    <w:rsid w:val="000B64B0"/>
    <w:rsid w:val="000B7115"/>
    <w:rsid w:val="000C01F1"/>
    <w:rsid w:val="000C2DEC"/>
    <w:rsid w:val="000C3D61"/>
    <w:rsid w:val="000C3E44"/>
    <w:rsid w:val="000C4538"/>
    <w:rsid w:val="000C5B25"/>
    <w:rsid w:val="000C67E8"/>
    <w:rsid w:val="000C6ACC"/>
    <w:rsid w:val="000D54C8"/>
    <w:rsid w:val="000D5E4B"/>
    <w:rsid w:val="000D6025"/>
    <w:rsid w:val="000D79CA"/>
    <w:rsid w:val="000E0B57"/>
    <w:rsid w:val="000E115C"/>
    <w:rsid w:val="000E14A6"/>
    <w:rsid w:val="000E4748"/>
    <w:rsid w:val="000E5949"/>
    <w:rsid w:val="000F09BE"/>
    <w:rsid w:val="000F0CD9"/>
    <w:rsid w:val="000F0DDB"/>
    <w:rsid w:val="000F60CA"/>
    <w:rsid w:val="000F711B"/>
    <w:rsid w:val="000F7498"/>
    <w:rsid w:val="000F762D"/>
    <w:rsid w:val="000F7D00"/>
    <w:rsid w:val="0010247F"/>
    <w:rsid w:val="00102870"/>
    <w:rsid w:val="00102C9E"/>
    <w:rsid w:val="00104BC8"/>
    <w:rsid w:val="00104CD9"/>
    <w:rsid w:val="00104F4E"/>
    <w:rsid w:val="00105526"/>
    <w:rsid w:val="00111517"/>
    <w:rsid w:val="00111666"/>
    <w:rsid w:val="00113B4C"/>
    <w:rsid w:val="00114F70"/>
    <w:rsid w:val="00116932"/>
    <w:rsid w:val="00120AEF"/>
    <w:rsid w:val="00120F46"/>
    <w:rsid w:val="00121952"/>
    <w:rsid w:val="00122C5A"/>
    <w:rsid w:val="00123D39"/>
    <w:rsid w:val="0012468E"/>
    <w:rsid w:val="00125161"/>
    <w:rsid w:val="0012535E"/>
    <w:rsid w:val="00125B23"/>
    <w:rsid w:val="00126387"/>
    <w:rsid w:val="00127979"/>
    <w:rsid w:val="00130144"/>
    <w:rsid w:val="001308C9"/>
    <w:rsid w:val="00131B4C"/>
    <w:rsid w:val="00133C02"/>
    <w:rsid w:val="00134FE4"/>
    <w:rsid w:val="00137BFF"/>
    <w:rsid w:val="00140CEE"/>
    <w:rsid w:val="00142098"/>
    <w:rsid w:val="00142AF7"/>
    <w:rsid w:val="00145287"/>
    <w:rsid w:val="00147A95"/>
    <w:rsid w:val="00150045"/>
    <w:rsid w:val="00151C97"/>
    <w:rsid w:val="0015431D"/>
    <w:rsid w:val="00155281"/>
    <w:rsid w:val="00161AB7"/>
    <w:rsid w:val="00161CA4"/>
    <w:rsid w:val="00163ADA"/>
    <w:rsid w:val="0016762C"/>
    <w:rsid w:val="00167C54"/>
    <w:rsid w:val="00170136"/>
    <w:rsid w:val="00170954"/>
    <w:rsid w:val="00170D42"/>
    <w:rsid w:val="00171115"/>
    <w:rsid w:val="00171744"/>
    <w:rsid w:val="00171A5A"/>
    <w:rsid w:val="00171CBC"/>
    <w:rsid w:val="0017295A"/>
    <w:rsid w:val="00174546"/>
    <w:rsid w:val="00177412"/>
    <w:rsid w:val="00180DBD"/>
    <w:rsid w:val="00182EBB"/>
    <w:rsid w:val="00183218"/>
    <w:rsid w:val="00186341"/>
    <w:rsid w:val="0018699D"/>
    <w:rsid w:val="001876EF"/>
    <w:rsid w:val="001913B7"/>
    <w:rsid w:val="00194127"/>
    <w:rsid w:val="0019418F"/>
    <w:rsid w:val="0019634B"/>
    <w:rsid w:val="001975CB"/>
    <w:rsid w:val="001A061C"/>
    <w:rsid w:val="001A123C"/>
    <w:rsid w:val="001A1A19"/>
    <w:rsid w:val="001A2E08"/>
    <w:rsid w:val="001A35EA"/>
    <w:rsid w:val="001A39D7"/>
    <w:rsid w:val="001A47A6"/>
    <w:rsid w:val="001A4B01"/>
    <w:rsid w:val="001A4C0C"/>
    <w:rsid w:val="001A53ED"/>
    <w:rsid w:val="001A5FC7"/>
    <w:rsid w:val="001A7823"/>
    <w:rsid w:val="001A7C88"/>
    <w:rsid w:val="001B1BD8"/>
    <w:rsid w:val="001B1C19"/>
    <w:rsid w:val="001B37BC"/>
    <w:rsid w:val="001B47DB"/>
    <w:rsid w:val="001B4930"/>
    <w:rsid w:val="001B4996"/>
    <w:rsid w:val="001B4F54"/>
    <w:rsid w:val="001B5071"/>
    <w:rsid w:val="001B5DBA"/>
    <w:rsid w:val="001B6BB4"/>
    <w:rsid w:val="001B7531"/>
    <w:rsid w:val="001B7EED"/>
    <w:rsid w:val="001C078F"/>
    <w:rsid w:val="001C0C19"/>
    <w:rsid w:val="001C14E9"/>
    <w:rsid w:val="001C37AD"/>
    <w:rsid w:val="001C4026"/>
    <w:rsid w:val="001C51CA"/>
    <w:rsid w:val="001C5888"/>
    <w:rsid w:val="001D12C3"/>
    <w:rsid w:val="001D20B3"/>
    <w:rsid w:val="001D2804"/>
    <w:rsid w:val="001D296A"/>
    <w:rsid w:val="001D2FA8"/>
    <w:rsid w:val="001D411D"/>
    <w:rsid w:val="001D471F"/>
    <w:rsid w:val="001D6BCE"/>
    <w:rsid w:val="001D70B0"/>
    <w:rsid w:val="001D79BB"/>
    <w:rsid w:val="001D7EA4"/>
    <w:rsid w:val="001E015B"/>
    <w:rsid w:val="001E0A2A"/>
    <w:rsid w:val="001E0BF5"/>
    <w:rsid w:val="001E1D4F"/>
    <w:rsid w:val="001E30C0"/>
    <w:rsid w:val="001E3153"/>
    <w:rsid w:val="001E422B"/>
    <w:rsid w:val="001E454D"/>
    <w:rsid w:val="001F040A"/>
    <w:rsid w:val="001F1894"/>
    <w:rsid w:val="001F2B0C"/>
    <w:rsid w:val="001F32DD"/>
    <w:rsid w:val="001F3532"/>
    <w:rsid w:val="001F5211"/>
    <w:rsid w:val="001F579C"/>
    <w:rsid w:val="001F67E3"/>
    <w:rsid w:val="00202D85"/>
    <w:rsid w:val="00204876"/>
    <w:rsid w:val="00204FEB"/>
    <w:rsid w:val="00205819"/>
    <w:rsid w:val="0020603F"/>
    <w:rsid w:val="0020626A"/>
    <w:rsid w:val="0020650B"/>
    <w:rsid w:val="002065CD"/>
    <w:rsid w:val="00207F84"/>
    <w:rsid w:val="002131D6"/>
    <w:rsid w:val="00215308"/>
    <w:rsid w:val="00215A3C"/>
    <w:rsid w:val="00215D69"/>
    <w:rsid w:val="00216876"/>
    <w:rsid w:val="0021687C"/>
    <w:rsid w:val="00220F84"/>
    <w:rsid w:val="0022154A"/>
    <w:rsid w:val="002223CD"/>
    <w:rsid w:val="0022291E"/>
    <w:rsid w:val="002261E0"/>
    <w:rsid w:val="00230B11"/>
    <w:rsid w:val="00232CE9"/>
    <w:rsid w:val="00234BAD"/>
    <w:rsid w:val="00236C57"/>
    <w:rsid w:val="00242331"/>
    <w:rsid w:val="0024239F"/>
    <w:rsid w:val="00245E86"/>
    <w:rsid w:val="00246563"/>
    <w:rsid w:val="00246A4A"/>
    <w:rsid w:val="0024742F"/>
    <w:rsid w:val="0025091A"/>
    <w:rsid w:val="00250AFE"/>
    <w:rsid w:val="002532C1"/>
    <w:rsid w:val="00253BBE"/>
    <w:rsid w:val="00254149"/>
    <w:rsid w:val="002616E7"/>
    <w:rsid w:val="00261CED"/>
    <w:rsid w:val="00262474"/>
    <w:rsid w:val="00262D26"/>
    <w:rsid w:val="00264770"/>
    <w:rsid w:val="00265952"/>
    <w:rsid w:val="00265C08"/>
    <w:rsid w:val="0026783B"/>
    <w:rsid w:val="002710BF"/>
    <w:rsid w:val="002740F3"/>
    <w:rsid w:val="0027445B"/>
    <w:rsid w:val="00274567"/>
    <w:rsid w:val="00274D08"/>
    <w:rsid w:val="00277AD1"/>
    <w:rsid w:val="00277FC4"/>
    <w:rsid w:val="002807A2"/>
    <w:rsid w:val="00281269"/>
    <w:rsid w:val="00281DC6"/>
    <w:rsid w:val="0029147C"/>
    <w:rsid w:val="0029161F"/>
    <w:rsid w:val="00291853"/>
    <w:rsid w:val="002920AD"/>
    <w:rsid w:val="00294A64"/>
    <w:rsid w:val="0029526B"/>
    <w:rsid w:val="00296D82"/>
    <w:rsid w:val="0029710E"/>
    <w:rsid w:val="0029742C"/>
    <w:rsid w:val="002A000C"/>
    <w:rsid w:val="002A14CD"/>
    <w:rsid w:val="002A1A86"/>
    <w:rsid w:val="002A4913"/>
    <w:rsid w:val="002A4AED"/>
    <w:rsid w:val="002A4EDD"/>
    <w:rsid w:val="002A5B21"/>
    <w:rsid w:val="002A61BB"/>
    <w:rsid w:val="002A7B73"/>
    <w:rsid w:val="002B04CB"/>
    <w:rsid w:val="002B1ADB"/>
    <w:rsid w:val="002B30BE"/>
    <w:rsid w:val="002B52D4"/>
    <w:rsid w:val="002B65A9"/>
    <w:rsid w:val="002B75C4"/>
    <w:rsid w:val="002C17AB"/>
    <w:rsid w:val="002C35AF"/>
    <w:rsid w:val="002C3719"/>
    <w:rsid w:val="002C3A1C"/>
    <w:rsid w:val="002C3E1B"/>
    <w:rsid w:val="002C5C42"/>
    <w:rsid w:val="002C63B9"/>
    <w:rsid w:val="002C6CB9"/>
    <w:rsid w:val="002D0303"/>
    <w:rsid w:val="002D3180"/>
    <w:rsid w:val="002D64A4"/>
    <w:rsid w:val="002D7F75"/>
    <w:rsid w:val="002E0D36"/>
    <w:rsid w:val="002E0E16"/>
    <w:rsid w:val="002E135B"/>
    <w:rsid w:val="002E266C"/>
    <w:rsid w:val="002E39AE"/>
    <w:rsid w:val="002E46C0"/>
    <w:rsid w:val="002E51C6"/>
    <w:rsid w:val="002E5E3C"/>
    <w:rsid w:val="002E7C6F"/>
    <w:rsid w:val="002E7D8F"/>
    <w:rsid w:val="002F06F8"/>
    <w:rsid w:val="002F1174"/>
    <w:rsid w:val="002F28E5"/>
    <w:rsid w:val="002F3EAC"/>
    <w:rsid w:val="002F49D8"/>
    <w:rsid w:val="002F7A0E"/>
    <w:rsid w:val="00300092"/>
    <w:rsid w:val="00303F0E"/>
    <w:rsid w:val="003041EF"/>
    <w:rsid w:val="003057AC"/>
    <w:rsid w:val="00305F99"/>
    <w:rsid w:val="003106E9"/>
    <w:rsid w:val="00311A27"/>
    <w:rsid w:val="00311AEA"/>
    <w:rsid w:val="00311FF2"/>
    <w:rsid w:val="00312592"/>
    <w:rsid w:val="00314A37"/>
    <w:rsid w:val="00315691"/>
    <w:rsid w:val="00317A19"/>
    <w:rsid w:val="0032177B"/>
    <w:rsid w:val="00321E1D"/>
    <w:rsid w:val="003220E8"/>
    <w:rsid w:val="00323B0E"/>
    <w:rsid w:val="00324126"/>
    <w:rsid w:val="00324EA4"/>
    <w:rsid w:val="00330EDA"/>
    <w:rsid w:val="0033175B"/>
    <w:rsid w:val="0033291C"/>
    <w:rsid w:val="00333CC8"/>
    <w:rsid w:val="00333E0F"/>
    <w:rsid w:val="0033563F"/>
    <w:rsid w:val="00344ACA"/>
    <w:rsid w:val="00344B52"/>
    <w:rsid w:val="00344D95"/>
    <w:rsid w:val="00347CF7"/>
    <w:rsid w:val="00347E64"/>
    <w:rsid w:val="003507E0"/>
    <w:rsid w:val="0035227C"/>
    <w:rsid w:val="0035574B"/>
    <w:rsid w:val="00356B8A"/>
    <w:rsid w:val="00360E90"/>
    <w:rsid w:val="00361293"/>
    <w:rsid w:val="00363130"/>
    <w:rsid w:val="003635F9"/>
    <w:rsid w:val="00363CDC"/>
    <w:rsid w:val="00364816"/>
    <w:rsid w:val="00364FD7"/>
    <w:rsid w:val="003659E5"/>
    <w:rsid w:val="00366E37"/>
    <w:rsid w:val="0037103F"/>
    <w:rsid w:val="0037271A"/>
    <w:rsid w:val="00372C98"/>
    <w:rsid w:val="003737B4"/>
    <w:rsid w:val="003758C0"/>
    <w:rsid w:val="00380732"/>
    <w:rsid w:val="00381705"/>
    <w:rsid w:val="0038225A"/>
    <w:rsid w:val="003822AF"/>
    <w:rsid w:val="00382D23"/>
    <w:rsid w:val="003835D3"/>
    <w:rsid w:val="003852BA"/>
    <w:rsid w:val="00387121"/>
    <w:rsid w:val="00387B3C"/>
    <w:rsid w:val="00391DEF"/>
    <w:rsid w:val="003926A5"/>
    <w:rsid w:val="0039626C"/>
    <w:rsid w:val="00396F49"/>
    <w:rsid w:val="003971B2"/>
    <w:rsid w:val="00397B64"/>
    <w:rsid w:val="003A088B"/>
    <w:rsid w:val="003A09A1"/>
    <w:rsid w:val="003A1382"/>
    <w:rsid w:val="003A4536"/>
    <w:rsid w:val="003A6E05"/>
    <w:rsid w:val="003A6F0D"/>
    <w:rsid w:val="003A730D"/>
    <w:rsid w:val="003B1634"/>
    <w:rsid w:val="003B3C47"/>
    <w:rsid w:val="003B6C96"/>
    <w:rsid w:val="003B6FDA"/>
    <w:rsid w:val="003C10CA"/>
    <w:rsid w:val="003C5E63"/>
    <w:rsid w:val="003C5EEA"/>
    <w:rsid w:val="003C7484"/>
    <w:rsid w:val="003C7D0A"/>
    <w:rsid w:val="003D0F01"/>
    <w:rsid w:val="003D2636"/>
    <w:rsid w:val="003D4C49"/>
    <w:rsid w:val="003D5458"/>
    <w:rsid w:val="003D5A9B"/>
    <w:rsid w:val="003D6152"/>
    <w:rsid w:val="003E1BC5"/>
    <w:rsid w:val="003E1E60"/>
    <w:rsid w:val="003E29BA"/>
    <w:rsid w:val="003E2C00"/>
    <w:rsid w:val="003E2DFC"/>
    <w:rsid w:val="003E61B2"/>
    <w:rsid w:val="003E6E47"/>
    <w:rsid w:val="003F06E9"/>
    <w:rsid w:val="003F3413"/>
    <w:rsid w:val="003F457D"/>
    <w:rsid w:val="003F57DB"/>
    <w:rsid w:val="003F5A32"/>
    <w:rsid w:val="00400BF7"/>
    <w:rsid w:val="00402159"/>
    <w:rsid w:val="00402C51"/>
    <w:rsid w:val="00402DFE"/>
    <w:rsid w:val="00410718"/>
    <w:rsid w:val="00411A94"/>
    <w:rsid w:val="00412773"/>
    <w:rsid w:val="00412887"/>
    <w:rsid w:val="00415BAC"/>
    <w:rsid w:val="00416851"/>
    <w:rsid w:val="00416891"/>
    <w:rsid w:val="00417373"/>
    <w:rsid w:val="004175F3"/>
    <w:rsid w:val="00421116"/>
    <w:rsid w:val="00421A33"/>
    <w:rsid w:val="00421F11"/>
    <w:rsid w:val="00422361"/>
    <w:rsid w:val="00422FC5"/>
    <w:rsid w:val="004249C5"/>
    <w:rsid w:val="00425990"/>
    <w:rsid w:val="00426C9A"/>
    <w:rsid w:val="00426EC1"/>
    <w:rsid w:val="004275F0"/>
    <w:rsid w:val="00427C92"/>
    <w:rsid w:val="00427CE0"/>
    <w:rsid w:val="004300E3"/>
    <w:rsid w:val="00431B75"/>
    <w:rsid w:val="00436694"/>
    <w:rsid w:val="00437329"/>
    <w:rsid w:val="0043739E"/>
    <w:rsid w:val="00440B31"/>
    <w:rsid w:val="0044132E"/>
    <w:rsid w:val="00441BD3"/>
    <w:rsid w:val="00444221"/>
    <w:rsid w:val="004455A9"/>
    <w:rsid w:val="00452855"/>
    <w:rsid w:val="00454F93"/>
    <w:rsid w:val="004552C1"/>
    <w:rsid w:val="00456255"/>
    <w:rsid w:val="00456BB3"/>
    <w:rsid w:val="0046174E"/>
    <w:rsid w:val="00461ED0"/>
    <w:rsid w:val="004625CA"/>
    <w:rsid w:val="00462D4D"/>
    <w:rsid w:val="00465515"/>
    <w:rsid w:val="004657D3"/>
    <w:rsid w:val="00467112"/>
    <w:rsid w:val="0046728E"/>
    <w:rsid w:val="004675D5"/>
    <w:rsid w:val="00467AE0"/>
    <w:rsid w:val="00467C44"/>
    <w:rsid w:val="004703C3"/>
    <w:rsid w:val="00473D86"/>
    <w:rsid w:val="0047449E"/>
    <w:rsid w:val="00474C35"/>
    <w:rsid w:val="0047624B"/>
    <w:rsid w:val="0047631C"/>
    <w:rsid w:val="00476404"/>
    <w:rsid w:val="0047654D"/>
    <w:rsid w:val="0048013A"/>
    <w:rsid w:val="00480CF3"/>
    <w:rsid w:val="004836EC"/>
    <w:rsid w:val="0048509B"/>
    <w:rsid w:val="004850F9"/>
    <w:rsid w:val="004853F5"/>
    <w:rsid w:val="004868A1"/>
    <w:rsid w:val="00487F94"/>
    <w:rsid w:val="00490688"/>
    <w:rsid w:val="00491159"/>
    <w:rsid w:val="004916FC"/>
    <w:rsid w:val="00491CDD"/>
    <w:rsid w:val="00492305"/>
    <w:rsid w:val="00492D40"/>
    <w:rsid w:val="004A003E"/>
    <w:rsid w:val="004A0D1D"/>
    <w:rsid w:val="004A1F08"/>
    <w:rsid w:val="004A4BED"/>
    <w:rsid w:val="004A4C97"/>
    <w:rsid w:val="004A57A9"/>
    <w:rsid w:val="004A699A"/>
    <w:rsid w:val="004B02EB"/>
    <w:rsid w:val="004B04EA"/>
    <w:rsid w:val="004B0A83"/>
    <w:rsid w:val="004B0CF7"/>
    <w:rsid w:val="004B3C6F"/>
    <w:rsid w:val="004B3DAD"/>
    <w:rsid w:val="004B4338"/>
    <w:rsid w:val="004B4808"/>
    <w:rsid w:val="004B5329"/>
    <w:rsid w:val="004B587B"/>
    <w:rsid w:val="004C65F8"/>
    <w:rsid w:val="004D09CA"/>
    <w:rsid w:val="004D0DC1"/>
    <w:rsid w:val="004D161F"/>
    <w:rsid w:val="004D16ED"/>
    <w:rsid w:val="004D4EB5"/>
    <w:rsid w:val="004D4F17"/>
    <w:rsid w:val="004D5356"/>
    <w:rsid w:val="004D59E8"/>
    <w:rsid w:val="004D7E29"/>
    <w:rsid w:val="004D7FAB"/>
    <w:rsid w:val="004E0020"/>
    <w:rsid w:val="004E2D0B"/>
    <w:rsid w:val="004E3642"/>
    <w:rsid w:val="004E376C"/>
    <w:rsid w:val="004E3D94"/>
    <w:rsid w:val="004E4321"/>
    <w:rsid w:val="004E45C9"/>
    <w:rsid w:val="004E4EE7"/>
    <w:rsid w:val="004E5C19"/>
    <w:rsid w:val="004E6063"/>
    <w:rsid w:val="004E67FF"/>
    <w:rsid w:val="004E7D23"/>
    <w:rsid w:val="004E7D29"/>
    <w:rsid w:val="004F0E1F"/>
    <w:rsid w:val="004F189F"/>
    <w:rsid w:val="004F3490"/>
    <w:rsid w:val="004F69D7"/>
    <w:rsid w:val="004F74D1"/>
    <w:rsid w:val="00500374"/>
    <w:rsid w:val="005028FF"/>
    <w:rsid w:val="00505578"/>
    <w:rsid w:val="0050712A"/>
    <w:rsid w:val="0050773D"/>
    <w:rsid w:val="00511F70"/>
    <w:rsid w:val="00512895"/>
    <w:rsid w:val="00513B47"/>
    <w:rsid w:val="00516114"/>
    <w:rsid w:val="00516A5D"/>
    <w:rsid w:val="00520112"/>
    <w:rsid w:val="005225D2"/>
    <w:rsid w:val="00524482"/>
    <w:rsid w:val="00525998"/>
    <w:rsid w:val="0052651A"/>
    <w:rsid w:val="00527712"/>
    <w:rsid w:val="005307A0"/>
    <w:rsid w:val="00531669"/>
    <w:rsid w:val="0053283C"/>
    <w:rsid w:val="005334E4"/>
    <w:rsid w:val="00533B55"/>
    <w:rsid w:val="00533F51"/>
    <w:rsid w:val="00536BF2"/>
    <w:rsid w:val="00536CEA"/>
    <w:rsid w:val="00537320"/>
    <w:rsid w:val="00537B55"/>
    <w:rsid w:val="0054060B"/>
    <w:rsid w:val="00540635"/>
    <w:rsid w:val="005410D4"/>
    <w:rsid w:val="00542129"/>
    <w:rsid w:val="0054310A"/>
    <w:rsid w:val="00543A42"/>
    <w:rsid w:val="0054504C"/>
    <w:rsid w:val="00545B01"/>
    <w:rsid w:val="00546120"/>
    <w:rsid w:val="0054685D"/>
    <w:rsid w:val="005502B4"/>
    <w:rsid w:val="005538F8"/>
    <w:rsid w:val="00554433"/>
    <w:rsid w:val="005548D5"/>
    <w:rsid w:val="00554AAA"/>
    <w:rsid w:val="00556FA0"/>
    <w:rsid w:val="00557138"/>
    <w:rsid w:val="00557621"/>
    <w:rsid w:val="00560B17"/>
    <w:rsid w:val="00560EC3"/>
    <w:rsid w:val="0056510A"/>
    <w:rsid w:val="005658F5"/>
    <w:rsid w:val="00567F04"/>
    <w:rsid w:val="00570D8C"/>
    <w:rsid w:val="00571541"/>
    <w:rsid w:val="00572314"/>
    <w:rsid w:val="0057443B"/>
    <w:rsid w:val="005750A9"/>
    <w:rsid w:val="00575625"/>
    <w:rsid w:val="00576A61"/>
    <w:rsid w:val="00577890"/>
    <w:rsid w:val="005828C3"/>
    <w:rsid w:val="005845FB"/>
    <w:rsid w:val="005853C7"/>
    <w:rsid w:val="0058589C"/>
    <w:rsid w:val="00586183"/>
    <w:rsid w:val="00587BE0"/>
    <w:rsid w:val="00587C0D"/>
    <w:rsid w:val="00587EC7"/>
    <w:rsid w:val="005908EC"/>
    <w:rsid w:val="00590CB1"/>
    <w:rsid w:val="00591060"/>
    <w:rsid w:val="00592867"/>
    <w:rsid w:val="0059296C"/>
    <w:rsid w:val="00593F1B"/>
    <w:rsid w:val="005942C2"/>
    <w:rsid w:val="00594404"/>
    <w:rsid w:val="0059599D"/>
    <w:rsid w:val="00595C04"/>
    <w:rsid w:val="00597B9C"/>
    <w:rsid w:val="005A0381"/>
    <w:rsid w:val="005A23D3"/>
    <w:rsid w:val="005A25C5"/>
    <w:rsid w:val="005A26A1"/>
    <w:rsid w:val="005A2C9A"/>
    <w:rsid w:val="005A394E"/>
    <w:rsid w:val="005A4179"/>
    <w:rsid w:val="005A4350"/>
    <w:rsid w:val="005A637A"/>
    <w:rsid w:val="005B12CA"/>
    <w:rsid w:val="005B2764"/>
    <w:rsid w:val="005B2F55"/>
    <w:rsid w:val="005B4B1A"/>
    <w:rsid w:val="005B4F36"/>
    <w:rsid w:val="005B5278"/>
    <w:rsid w:val="005B5E72"/>
    <w:rsid w:val="005B6BB5"/>
    <w:rsid w:val="005C168E"/>
    <w:rsid w:val="005C3BCD"/>
    <w:rsid w:val="005C58B4"/>
    <w:rsid w:val="005C7F7D"/>
    <w:rsid w:val="005C7FE8"/>
    <w:rsid w:val="005D12AD"/>
    <w:rsid w:val="005D16DB"/>
    <w:rsid w:val="005D1865"/>
    <w:rsid w:val="005D2B1D"/>
    <w:rsid w:val="005D3091"/>
    <w:rsid w:val="005D35E0"/>
    <w:rsid w:val="005D3625"/>
    <w:rsid w:val="005D39BE"/>
    <w:rsid w:val="005D41F3"/>
    <w:rsid w:val="005D44F2"/>
    <w:rsid w:val="005D4866"/>
    <w:rsid w:val="005D50B5"/>
    <w:rsid w:val="005D5336"/>
    <w:rsid w:val="005D5CD7"/>
    <w:rsid w:val="005D6776"/>
    <w:rsid w:val="005D7045"/>
    <w:rsid w:val="005D75FD"/>
    <w:rsid w:val="005D7AA5"/>
    <w:rsid w:val="005E0C14"/>
    <w:rsid w:val="005E0FF4"/>
    <w:rsid w:val="005E16ED"/>
    <w:rsid w:val="005E1EB0"/>
    <w:rsid w:val="005E22C1"/>
    <w:rsid w:val="005E3307"/>
    <w:rsid w:val="005E6021"/>
    <w:rsid w:val="005E7238"/>
    <w:rsid w:val="005F23D2"/>
    <w:rsid w:val="005F2FD5"/>
    <w:rsid w:val="005F4911"/>
    <w:rsid w:val="005F6C60"/>
    <w:rsid w:val="005F71F9"/>
    <w:rsid w:val="0060274D"/>
    <w:rsid w:val="00603729"/>
    <w:rsid w:val="0060470C"/>
    <w:rsid w:val="00605064"/>
    <w:rsid w:val="00605204"/>
    <w:rsid w:val="00605339"/>
    <w:rsid w:val="00605AE7"/>
    <w:rsid w:val="0060726F"/>
    <w:rsid w:val="00607F45"/>
    <w:rsid w:val="00611780"/>
    <w:rsid w:val="006119F6"/>
    <w:rsid w:val="00615D77"/>
    <w:rsid w:val="00615E06"/>
    <w:rsid w:val="0061612D"/>
    <w:rsid w:val="00616B08"/>
    <w:rsid w:val="00616FF9"/>
    <w:rsid w:val="00622688"/>
    <w:rsid w:val="0062390E"/>
    <w:rsid w:val="00624570"/>
    <w:rsid w:val="00624861"/>
    <w:rsid w:val="00627042"/>
    <w:rsid w:val="00627AA2"/>
    <w:rsid w:val="00632BE4"/>
    <w:rsid w:val="00632D37"/>
    <w:rsid w:val="00635936"/>
    <w:rsid w:val="00636D06"/>
    <w:rsid w:val="00642A83"/>
    <w:rsid w:val="00643392"/>
    <w:rsid w:val="0064364F"/>
    <w:rsid w:val="00644B84"/>
    <w:rsid w:val="00645C27"/>
    <w:rsid w:val="00646122"/>
    <w:rsid w:val="006501CA"/>
    <w:rsid w:val="00651637"/>
    <w:rsid w:val="00651A29"/>
    <w:rsid w:val="006537C7"/>
    <w:rsid w:val="00654797"/>
    <w:rsid w:val="00654859"/>
    <w:rsid w:val="00656A14"/>
    <w:rsid w:val="00657AC0"/>
    <w:rsid w:val="00660009"/>
    <w:rsid w:val="00664B88"/>
    <w:rsid w:val="00665A47"/>
    <w:rsid w:val="00666FFE"/>
    <w:rsid w:val="00667FC6"/>
    <w:rsid w:val="00670661"/>
    <w:rsid w:val="00671036"/>
    <w:rsid w:val="0067147B"/>
    <w:rsid w:val="00671B1E"/>
    <w:rsid w:val="0067239B"/>
    <w:rsid w:val="00672EB8"/>
    <w:rsid w:val="00676128"/>
    <w:rsid w:val="006761A9"/>
    <w:rsid w:val="00676891"/>
    <w:rsid w:val="0068006F"/>
    <w:rsid w:val="006802A6"/>
    <w:rsid w:val="00681956"/>
    <w:rsid w:val="00682E71"/>
    <w:rsid w:val="00683417"/>
    <w:rsid w:val="00684395"/>
    <w:rsid w:val="00684DD0"/>
    <w:rsid w:val="00684DFD"/>
    <w:rsid w:val="00690792"/>
    <w:rsid w:val="00690D14"/>
    <w:rsid w:val="00693B1F"/>
    <w:rsid w:val="00697B24"/>
    <w:rsid w:val="006A2A3B"/>
    <w:rsid w:val="006A4C9C"/>
    <w:rsid w:val="006A5BB1"/>
    <w:rsid w:val="006A5FCB"/>
    <w:rsid w:val="006A602F"/>
    <w:rsid w:val="006A7570"/>
    <w:rsid w:val="006A7811"/>
    <w:rsid w:val="006B00EC"/>
    <w:rsid w:val="006B0CC4"/>
    <w:rsid w:val="006B20CB"/>
    <w:rsid w:val="006B36AA"/>
    <w:rsid w:val="006B40FC"/>
    <w:rsid w:val="006B5C49"/>
    <w:rsid w:val="006B6C39"/>
    <w:rsid w:val="006B6E08"/>
    <w:rsid w:val="006B71C8"/>
    <w:rsid w:val="006B7900"/>
    <w:rsid w:val="006C0FB5"/>
    <w:rsid w:val="006C198D"/>
    <w:rsid w:val="006C2D48"/>
    <w:rsid w:val="006C3A74"/>
    <w:rsid w:val="006C4767"/>
    <w:rsid w:val="006C5252"/>
    <w:rsid w:val="006C7CA5"/>
    <w:rsid w:val="006D112F"/>
    <w:rsid w:val="006D1E00"/>
    <w:rsid w:val="006D466B"/>
    <w:rsid w:val="006D509D"/>
    <w:rsid w:val="006D77F6"/>
    <w:rsid w:val="006E0067"/>
    <w:rsid w:val="006E0568"/>
    <w:rsid w:val="006E2185"/>
    <w:rsid w:val="006F0BEB"/>
    <w:rsid w:val="006F0C48"/>
    <w:rsid w:val="006F23C8"/>
    <w:rsid w:val="006F3863"/>
    <w:rsid w:val="006F4D21"/>
    <w:rsid w:val="006F5743"/>
    <w:rsid w:val="006F5B49"/>
    <w:rsid w:val="006F6245"/>
    <w:rsid w:val="006F76BD"/>
    <w:rsid w:val="00700339"/>
    <w:rsid w:val="0070143C"/>
    <w:rsid w:val="00702906"/>
    <w:rsid w:val="00703045"/>
    <w:rsid w:val="0070316E"/>
    <w:rsid w:val="00706154"/>
    <w:rsid w:val="0071090E"/>
    <w:rsid w:val="00711130"/>
    <w:rsid w:val="00711750"/>
    <w:rsid w:val="007121C6"/>
    <w:rsid w:val="00713F74"/>
    <w:rsid w:val="00714814"/>
    <w:rsid w:val="0071540B"/>
    <w:rsid w:val="00716604"/>
    <w:rsid w:val="00716D1C"/>
    <w:rsid w:val="0071723D"/>
    <w:rsid w:val="00717425"/>
    <w:rsid w:val="00717499"/>
    <w:rsid w:val="00720AD3"/>
    <w:rsid w:val="007214F5"/>
    <w:rsid w:val="00721E7D"/>
    <w:rsid w:val="00722258"/>
    <w:rsid w:val="00725134"/>
    <w:rsid w:val="00725806"/>
    <w:rsid w:val="00726DC6"/>
    <w:rsid w:val="00727427"/>
    <w:rsid w:val="00727F1A"/>
    <w:rsid w:val="00730519"/>
    <w:rsid w:val="0073128F"/>
    <w:rsid w:val="00731776"/>
    <w:rsid w:val="00732A9E"/>
    <w:rsid w:val="00733B9A"/>
    <w:rsid w:val="007347E9"/>
    <w:rsid w:val="00736B06"/>
    <w:rsid w:val="00737900"/>
    <w:rsid w:val="00741B83"/>
    <w:rsid w:val="00741E7A"/>
    <w:rsid w:val="0074295C"/>
    <w:rsid w:val="00743BB4"/>
    <w:rsid w:val="00746F9F"/>
    <w:rsid w:val="00747D48"/>
    <w:rsid w:val="00751A0C"/>
    <w:rsid w:val="007530DA"/>
    <w:rsid w:val="00753B83"/>
    <w:rsid w:val="00754DBD"/>
    <w:rsid w:val="007552E1"/>
    <w:rsid w:val="00755565"/>
    <w:rsid w:val="00755ED6"/>
    <w:rsid w:val="007565C6"/>
    <w:rsid w:val="00756E2D"/>
    <w:rsid w:val="00760AEC"/>
    <w:rsid w:val="00761C1E"/>
    <w:rsid w:val="007629D7"/>
    <w:rsid w:val="00764369"/>
    <w:rsid w:val="0076785E"/>
    <w:rsid w:val="0077284D"/>
    <w:rsid w:val="00772C66"/>
    <w:rsid w:val="007739E2"/>
    <w:rsid w:val="0077569F"/>
    <w:rsid w:val="007759AD"/>
    <w:rsid w:val="00776268"/>
    <w:rsid w:val="00777845"/>
    <w:rsid w:val="00780D7D"/>
    <w:rsid w:val="00782499"/>
    <w:rsid w:val="00782E54"/>
    <w:rsid w:val="007846D8"/>
    <w:rsid w:val="00784974"/>
    <w:rsid w:val="00784FD7"/>
    <w:rsid w:val="0078707D"/>
    <w:rsid w:val="00787D24"/>
    <w:rsid w:val="007900B0"/>
    <w:rsid w:val="0079047B"/>
    <w:rsid w:val="0079100D"/>
    <w:rsid w:val="00791741"/>
    <w:rsid w:val="007924BF"/>
    <w:rsid w:val="0079325B"/>
    <w:rsid w:val="0079592E"/>
    <w:rsid w:val="0079637F"/>
    <w:rsid w:val="0079648C"/>
    <w:rsid w:val="00796981"/>
    <w:rsid w:val="00797B63"/>
    <w:rsid w:val="007A1052"/>
    <w:rsid w:val="007A28B0"/>
    <w:rsid w:val="007A2CA3"/>
    <w:rsid w:val="007A2FD0"/>
    <w:rsid w:val="007A50FC"/>
    <w:rsid w:val="007A5425"/>
    <w:rsid w:val="007A68D1"/>
    <w:rsid w:val="007A71FA"/>
    <w:rsid w:val="007B000E"/>
    <w:rsid w:val="007B2904"/>
    <w:rsid w:val="007B4104"/>
    <w:rsid w:val="007B56C5"/>
    <w:rsid w:val="007B78F0"/>
    <w:rsid w:val="007C1BA2"/>
    <w:rsid w:val="007C24D5"/>
    <w:rsid w:val="007C4C32"/>
    <w:rsid w:val="007C51B8"/>
    <w:rsid w:val="007C558B"/>
    <w:rsid w:val="007C6F17"/>
    <w:rsid w:val="007D0450"/>
    <w:rsid w:val="007D11EC"/>
    <w:rsid w:val="007D4273"/>
    <w:rsid w:val="007D587D"/>
    <w:rsid w:val="007D654D"/>
    <w:rsid w:val="007E01BD"/>
    <w:rsid w:val="007E0858"/>
    <w:rsid w:val="007E1A1E"/>
    <w:rsid w:val="007E1E30"/>
    <w:rsid w:val="007E20F1"/>
    <w:rsid w:val="007E2137"/>
    <w:rsid w:val="007E22DE"/>
    <w:rsid w:val="007E2667"/>
    <w:rsid w:val="007E339A"/>
    <w:rsid w:val="007E4208"/>
    <w:rsid w:val="007E44D4"/>
    <w:rsid w:val="007E7DDB"/>
    <w:rsid w:val="007F10D6"/>
    <w:rsid w:val="007F30B7"/>
    <w:rsid w:val="007F3635"/>
    <w:rsid w:val="007F4D1D"/>
    <w:rsid w:val="007F6DCF"/>
    <w:rsid w:val="007F71BF"/>
    <w:rsid w:val="00800CD8"/>
    <w:rsid w:val="00801C84"/>
    <w:rsid w:val="0080310C"/>
    <w:rsid w:val="00804464"/>
    <w:rsid w:val="00805996"/>
    <w:rsid w:val="008061DB"/>
    <w:rsid w:val="0080657F"/>
    <w:rsid w:val="008074E6"/>
    <w:rsid w:val="0081232B"/>
    <w:rsid w:val="00815BE4"/>
    <w:rsid w:val="00815CBD"/>
    <w:rsid w:val="00821B3F"/>
    <w:rsid w:val="0082352F"/>
    <w:rsid w:val="008236AA"/>
    <w:rsid w:val="00823FEE"/>
    <w:rsid w:val="00824CE4"/>
    <w:rsid w:val="00824FEA"/>
    <w:rsid w:val="0082605D"/>
    <w:rsid w:val="008313E7"/>
    <w:rsid w:val="00831CFD"/>
    <w:rsid w:val="00831D84"/>
    <w:rsid w:val="00832167"/>
    <w:rsid w:val="00833021"/>
    <w:rsid w:val="008359FC"/>
    <w:rsid w:val="008376E2"/>
    <w:rsid w:val="00837A16"/>
    <w:rsid w:val="00840085"/>
    <w:rsid w:val="00842CEC"/>
    <w:rsid w:val="00846B6A"/>
    <w:rsid w:val="00847957"/>
    <w:rsid w:val="00847FB5"/>
    <w:rsid w:val="00852E20"/>
    <w:rsid w:val="0085311F"/>
    <w:rsid w:val="00855F31"/>
    <w:rsid w:val="00856088"/>
    <w:rsid w:val="00856C65"/>
    <w:rsid w:val="008600D9"/>
    <w:rsid w:val="00861863"/>
    <w:rsid w:val="00861CD1"/>
    <w:rsid w:val="00861CFE"/>
    <w:rsid w:val="0086213D"/>
    <w:rsid w:val="00862ED6"/>
    <w:rsid w:val="008645F2"/>
    <w:rsid w:val="00864849"/>
    <w:rsid w:val="008653D3"/>
    <w:rsid w:val="0087149E"/>
    <w:rsid w:val="00872BF8"/>
    <w:rsid w:val="00876A96"/>
    <w:rsid w:val="00877CAC"/>
    <w:rsid w:val="00880152"/>
    <w:rsid w:val="008813D4"/>
    <w:rsid w:val="00881529"/>
    <w:rsid w:val="00886629"/>
    <w:rsid w:val="008873C9"/>
    <w:rsid w:val="008912BE"/>
    <w:rsid w:val="00893EB0"/>
    <w:rsid w:val="0089415D"/>
    <w:rsid w:val="0089664E"/>
    <w:rsid w:val="008974CE"/>
    <w:rsid w:val="008A0521"/>
    <w:rsid w:val="008A097D"/>
    <w:rsid w:val="008A0AF3"/>
    <w:rsid w:val="008A0E2C"/>
    <w:rsid w:val="008A1897"/>
    <w:rsid w:val="008A385E"/>
    <w:rsid w:val="008A3B77"/>
    <w:rsid w:val="008A422C"/>
    <w:rsid w:val="008A463F"/>
    <w:rsid w:val="008A46AE"/>
    <w:rsid w:val="008A499E"/>
    <w:rsid w:val="008A4DA4"/>
    <w:rsid w:val="008A70C5"/>
    <w:rsid w:val="008A7B1D"/>
    <w:rsid w:val="008B0745"/>
    <w:rsid w:val="008B269C"/>
    <w:rsid w:val="008B2A52"/>
    <w:rsid w:val="008B2BDD"/>
    <w:rsid w:val="008B3CFF"/>
    <w:rsid w:val="008B4C11"/>
    <w:rsid w:val="008B729B"/>
    <w:rsid w:val="008C257F"/>
    <w:rsid w:val="008C2CBD"/>
    <w:rsid w:val="008C31C1"/>
    <w:rsid w:val="008C5C01"/>
    <w:rsid w:val="008C5DA6"/>
    <w:rsid w:val="008C620C"/>
    <w:rsid w:val="008C72C4"/>
    <w:rsid w:val="008D215B"/>
    <w:rsid w:val="008D3A63"/>
    <w:rsid w:val="008D49E3"/>
    <w:rsid w:val="008D4C3B"/>
    <w:rsid w:val="008D6147"/>
    <w:rsid w:val="008E1C7E"/>
    <w:rsid w:val="008E3183"/>
    <w:rsid w:val="008E3D1E"/>
    <w:rsid w:val="008E48C2"/>
    <w:rsid w:val="008E7615"/>
    <w:rsid w:val="008F0E7A"/>
    <w:rsid w:val="008F34F6"/>
    <w:rsid w:val="008F413E"/>
    <w:rsid w:val="008F64B5"/>
    <w:rsid w:val="008F6DEF"/>
    <w:rsid w:val="009002F1"/>
    <w:rsid w:val="00900C59"/>
    <w:rsid w:val="00901F28"/>
    <w:rsid w:val="009047F1"/>
    <w:rsid w:val="00905AF1"/>
    <w:rsid w:val="0091075F"/>
    <w:rsid w:val="00910E99"/>
    <w:rsid w:val="00911DE6"/>
    <w:rsid w:val="009123D1"/>
    <w:rsid w:val="00912B19"/>
    <w:rsid w:val="0091368E"/>
    <w:rsid w:val="00913F37"/>
    <w:rsid w:val="0091490E"/>
    <w:rsid w:val="009161E8"/>
    <w:rsid w:val="00920C88"/>
    <w:rsid w:val="0092105B"/>
    <w:rsid w:val="0092115D"/>
    <w:rsid w:val="009211EF"/>
    <w:rsid w:val="00922095"/>
    <w:rsid w:val="00922B66"/>
    <w:rsid w:val="00922F10"/>
    <w:rsid w:val="00925D12"/>
    <w:rsid w:val="00926F33"/>
    <w:rsid w:val="0092794B"/>
    <w:rsid w:val="00932EE0"/>
    <w:rsid w:val="00937234"/>
    <w:rsid w:val="00937CF6"/>
    <w:rsid w:val="00940C39"/>
    <w:rsid w:val="00940E7D"/>
    <w:rsid w:val="00943943"/>
    <w:rsid w:val="009440B4"/>
    <w:rsid w:val="009441C4"/>
    <w:rsid w:val="009443E4"/>
    <w:rsid w:val="00944AA3"/>
    <w:rsid w:val="00945983"/>
    <w:rsid w:val="009473F9"/>
    <w:rsid w:val="009475F7"/>
    <w:rsid w:val="009513D6"/>
    <w:rsid w:val="00957D73"/>
    <w:rsid w:val="00961317"/>
    <w:rsid w:val="00961A03"/>
    <w:rsid w:val="00962834"/>
    <w:rsid w:val="00962A58"/>
    <w:rsid w:val="009633C1"/>
    <w:rsid w:val="00963808"/>
    <w:rsid w:val="00964469"/>
    <w:rsid w:val="00964DCB"/>
    <w:rsid w:val="00970A1E"/>
    <w:rsid w:val="00971CCC"/>
    <w:rsid w:val="009742DF"/>
    <w:rsid w:val="00974A5D"/>
    <w:rsid w:val="009763AA"/>
    <w:rsid w:val="00976D78"/>
    <w:rsid w:val="00980092"/>
    <w:rsid w:val="00980635"/>
    <w:rsid w:val="00981284"/>
    <w:rsid w:val="009814B9"/>
    <w:rsid w:val="00982BE9"/>
    <w:rsid w:val="00985F53"/>
    <w:rsid w:val="009860B9"/>
    <w:rsid w:val="00986C14"/>
    <w:rsid w:val="00987696"/>
    <w:rsid w:val="009916E4"/>
    <w:rsid w:val="0099224D"/>
    <w:rsid w:val="00994C93"/>
    <w:rsid w:val="00995413"/>
    <w:rsid w:val="00995CB0"/>
    <w:rsid w:val="00996AA9"/>
    <w:rsid w:val="00997C68"/>
    <w:rsid w:val="009A1150"/>
    <w:rsid w:val="009A3344"/>
    <w:rsid w:val="009A420C"/>
    <w:rsid w:val="009A44D8"/>
    <w:rsid w:val="009A4C5A"/>
    <w:rsid w:val="009A6456"/>
    <w:rsid w:val="009B1103"/>
    <w:rsid w:val="009B22F6"/>
    <w:rsid w:val="009B3179"/>
    <w:rsid w:val="009B6DE3"/>
    <w:rsid w:val="009C0C0B"/>
    <w:rsid w:val="009C10D7"/>
    <w:rsid w:val="009C18B7"/>
    <w:rsid w:val="009C34D5"/>
    <w:rsid w:val="009C702D"/>
    <w:rsid w:val="009C70C2"/>
    <w:rsid w:val="009D06E2"/>
    <w:rsid w:val="009D478E"/>
    <w:rsid w:val="009D4ECE"/>
    <w:rsid w:val="009E16DA"/>
    <w:rsid w:val="009E2F5C"/>
    <w:rsid w:val="009E3028"/>
    <w:rsid w:val="009E4947"/>
    <w:rsid w:val="009E50F4"/>
    <w:rsid w:val="009E7A2B"/>
    <w:rsid w:val="009F0196"/>
    <w:rsid w:val="009F2A54"/>
    <w:rsid w:val="009F3DF3"/>
    <w:rsid w:val="009F4048"/>
    <w:rsid w:val="009F4898"/>
    <w:rsid w:val="009F4B2F"/>
    <w:rsid w:val="009F4E63"/>
    <w:rsid w:val="009F5423"/>
    <w:rsid w:val="009F6785"/>
    <w:rsid w:val="009F74C3"/>
    <w:rsid w:val="00A004BA"/>
    <w:rsid w:val="00A007E9"/>
    <w:rsid w:val="00A022AD"/>
    <w:rsid w:val="00A02E0C"/>
    <w:rsid w:val="00A03455"/>
    <w:rsid w:val="00A04499"/>
    <w:rsid w:val="00A06943"/>
    <w:rsid w:val="00A10934"/>
    <w:rsid w:val="00A11928"/>
    <w:rsid w:val="00A11EB6"/>
    <w:rsid w:val="00A13EB4"/>
    <w:rsid w:val="00A14D5C"/>
    <w:rsid w:val="00A1618F"/>
    <w:rsid w:val="00A16823"/>
    <w:rsid w:val="00A20515"/>
    <w:rsid w:val="00A216FF"/>
    <w:rsid w:val="00A21BA6"/>
    <w:rsid w:val="00A2209E"/>
    <w:rsid w:val="00A224B9"/>
    <w:rsid w:val="00A225C5"/>
    <w:rsid w:val="00A2297E"/>
    <w:rsid w:val="00A22995"/>
    <w:rsid w:val="00A23D16"/>
    <w:rsid w:val="00A2433A"/>
    <w:rsid w:val="00A244F0"/>
    <w:rsid w:val="00A244F4"/>
    <w:rsid w:val="00A25D61"/>
    <w:rsid w:val="00A26743"/>
    <w:rsid w:val="00A31335"/>
    <w:rsid w:val="00A3297A"/>
    <w:rsid w:val="00A329A4"/>
    <w:rsid w:val="00A339CB"/>
    <w:rsid w:val="00A33A52"/>
    <w:rsid w:val="00A343F1"/>
    <w:rsid w:val="00A3493A"/>
    <w:rsid w:val="00A350D5"/>
    <w:rsid w:val="00A361E7"/>
    <w:rsid w:val="00A43314"/>
    <w:rsid w:val="00A43D11"/>
    <w:rsid w:val="00A44512"/>
    <w:rsid w:val="00A4453B"/>
    <w:rsid w:val="00A44CC0"/>
    <w:rsid w:val="00A44FA9"/>
    <w:rsid w:val="00A45342"/>
    <w:rsid w:val="00A46058"/>
    <w:rsid w:val="00A46A95"/>
    <w:rsid w:val="00A5408B"/>
    <w:rsid w:val="00A555EF"/>
    <w:rsid w:val="00A5638F"/>
    <w:rsid w:val="00A56AD9"/>
    <w:rsid w:val="00A56FC5"/>
    <w:rsid w:val="00A57CCB"/>
    <w:rsid w:val="00A601D9"/>
    <w:rsid w:val="00A6261E"/>
    <w:rsid w:val="00A6344B"/>
    <w:rsid w:val="00A63A8E"/>
    <w:rsid w:val="00A63FA0"/>
    <w:rsid w:val="00A72313"/>
    <w:rsid w:val="00A739D2"/>
    <w:rsid w:val="00A7505E"/>
    <w:rsid w:val="00A762AC"/>
    <w:rsid w:val="00A76A70"/>
    <w:rsid w:val="00A82166"/>
    <w:rsid w:val="00A83445"/>
    <w:rsid w:val="00A84C18"/>
    <w:rsid w:val="00A85DFE"/>
    <w:rsid w:val="00A862E4"/>
    <w:rsid w:val="00A863E7"/>
    <w:rsid w:val="00A86859"/>
    <w:rsid w:val="00A871E9"/>
    <w:rsid w:val="00A879D0"/>
    <w:rsid w:val="00A90623"/>
    <w:rsid w:val="00A90807"/>
    <w:rsid w:val="00A90F69"/>
    <w:rsid w:val="00A930A2"/>
    <w:rsid w:val="00A94EB8"/>
    <w:rsid w:val="00A96E6F"/>
    <w:rsid w:val="00A97793"/>
    <w:rsid w:val="00AA0055"/>
    <w:rsid w:val="00AA0C35"/>
    <w:rsid w:val="00AA263F"/>
    <w:rsid w:val="00AA382B"/>
    <w:rsid w:val="00AA60A0"/>
    <w:rsid w:val="00AA6B28"/>
    <w:rsid w:val="00AA7011"/>
    <w:rsid w:val="00AB00F7"/>
    <w:rsid w:val="00AB32E1"/>
    <w:rsid w:val="00AB3EF5"/>
    <w:rsid w:val="00AB4134"/>
    <w:rsid w:val="00AB56BD"/>
    <w:rsid w:val="00AB7CE9"/>
    <w:rsid w:val="00AC1274"/>
    <w:rsid w:val="00AC14EA"/>
    <w:rsid w:val="00AC2131"/>
    <w:rsid w:val="00AC23E8"/>
    <w:rsid w:val="00AC24A8"/>
    <w:rsid w:val="00AC25DD"/>
    <w:rsid w:val="00AC2626"/>
    <w:rsid w:val="00AC2E64"/>
    <w:rsid w:val="00AC314C"/>
    <w:rsid w:val="00AC57C8"/>
    <w:rsid w:val="00AC583F"/>
    <w:rsid w:val="00AC5913"/>
    <w:rsid w:val="00AC708C"/>
    <w:rsid w:val="00AC785C"/>
    <w:rsid w:val="00AD0BBB"/>
    <w:rsid w:val="00AD0CD0"/>
    <w:rsid w:val="00AD0E2D"/>
    <w:rsid w:val="00AD1558"/>
    <w:rsid w:val="00AD4185"/>
    <w:rsid w:val="00AD46E9"/>
    <w:rsid w:val="00AD5017"/>
    <w:rsid w:val="00AD5511"/>
    <w:rsid w:val="00AD58BD"/>
    <w:rsid w:val="00AD7063"/>
    <w:rsid w:val="00AD7BB4"/>
    <w:rsid w:val="00AD7F9C"/>
    <w:rsid w:val="00AE062B"/>
    <w:rsid w:val="00AE1B45"/>
    <w:rsid w:val="00AE3F35"/>
    <w:rsid w:val="00AE4A7B"/>
    <w:rsid w:val="00AF0760"/>
    <w:rsid w:val="00AF0E35"/>
    <w:rsid w:val="00AF100B"/>
    <w:rsid w:val="00AF423B"/>
    <w:rsid w:val="00AF5AB9"/>
    <w:rsid w:val="00AF614B"/>
    <w:rsid w:val="00AF6863"/>
    <w:rsid w:val="00B002F3"/>
    <w:rsid w:val="00B005A7"/>
    <w:rsid w:val="00B02436"/>
    <w:rsid w:val="00B028E0"/>
    <w:rsid w:val="00B02AF3"/>
    <w:rsid w:val="00B02DAC"/>
    <w:rsid w:val="00B03140"/>
    <w:rsid w:val="00B0321F"/>
    <w:rsid w:val="00B04438"/>
    <w:rsid w:val="00B046A4"/>
    <w:rsid w:val="00B05B33"/>
    <w:rsid w:val="00B05B6F"/>
    <w:rsid w:val="00B067F8"/>
    <w:rsid w:val="00B07744"/>
    <w:rsid w:val="00B07F06"/>
    <w:rsid w:val="00B1103A"/>
    <w:rsid w:val="00B11732"/>
    <w:rsid w:val="00B132B2"/>
    <w:rsid w:val="00B14316"/>
    <w:rsid w:val="00B14403"/>
    <w:rsid w:val="00B160BD"/>
    <w:rsid w:val="00B16C4E"/>
    <w:rsid w:val="00B17BC9"/>
    <w:rsid w:val="00B17DD6"/>
    <w:rsid w:val="00B2007E"/>
    <w:rsid w:val="00B203B5"/>
    <w:rsid w:val="00B20477"/>
    <w:rsid w:val="00B213CA"/>
    <w:rsid w:val="00B214D2"/>
    <w:rsid w:val="00B215BC"/>
    <w:rsid w:val="00B21723"/>
    <w:rsid w:val="00B21A3F"/>
    <w:rsid w:val="00B21CD1"/>
    <w:rsid w:val="00B23599"/>
    <w:rsid w:val="00B25DF4"/>
    <w:rsid w:val="00B26E00"/>
    <w:rsid w:val="00B30A36"/>
    <w:rsid w:val="00B315CA"/>
    <w:rsid w:val="00B32E73"/>
    <w:rsid w:val="00B341EA"/>
    <w:rsid w:val="00B3518A"/>
    <w:rsid w:val="00B358B0"/>
    <w:rsid w:val="00B35AF7"/>
    <w:rsid w:val="00B35FBD"/>
    <w:rsid w:val="00B36580"/>
    <w:rsid w:val="00B408CC"/>
    <w:rsid w:val="00B41754"/>
    <w:rsid w:val="00B41E0F"/>
    <w:rsid w:val="00B422DC"/>
    <w:rsid w:val="00B42C9E"/>
    <w:rsid w:val="00B42EA8"/>
    <w:rsid w:val="00B43A71"/>
    <w:rsid w:val="00B43D41"/>
    <w:rsid w:val="00B453EE"/>
    <w:rsid w:val="00B4556A"/>
    <w:rsid w:val="00B4655D"/>
    <w:rsid w:val="00B50181"/>
    <w:rsid w:val="00B50E82"/>
    <w:rsid w:val="00B52600"/>
    <w:rsid w:val="00B532E7"/>
    <w:rsid w:val="00B53E07"/>
    <w:rsid w:val="00B548A4"/>
    <w:rsid w:val="00B561B0"/>
    <w:rsid w:val="00B56431"/>
    <w:rsid w:val="00B56E2F"/>
    <w:rsid w:val="00B571EC"/>
    <w:rsid w:val="00B57854"/>
    <w:rsid w:val="00B579B5"/>
    <w:rsid w:val="00B602D4"/>
    <w:rsid w:val="00B6060B"/>
    <w:rsid w:val="00B60853"/>
    <w:rsid w:val="00B61276"/>
    <w:rsid w:val="00B614F6"/>
    <w:rsid w:val="00B63255"/>
    <w:rsid w:val="00B64261"/>
    <w:rsid w:val="00B6466D"/>
    <w:rsid w:val="00B652AC"/>
    <w:rsid w:val="00B668C5"/>
    <w:rsid w:val="00B67F68"/>
    <w:rsid w:val="00B67FCB"/>
    <w:rsid w:val="00B71D32"/>
    <w:rsid w:val="00B72841"/>
    <w:rsid w:val="00B73C4C"/>
    <w:rsid w:val="00B740C3"/>
    <w:rsid w:val="00B76B23"/>
    <w:rsid w:val="00B77278"/>
    <w:rsid w:val="00B80473"/>
    <w:rsid w:val="00B808F1"/>
    <w:rsid w:val="00B8197C"/>
    <w:rsid w:val="00B830EE"/>
    <w:rsid w:val="00B86FBC"/>
    <w:rsid w:val="00B87110"/>
    <w:rsid w:val="00B87685"/>
    <w:rsid w:val="00B87D06"/>
    <w:rsid w:val="00B91201"/>
    <w:rsid w:val="00B91CCC"/>
    <w:rsid w:val="00B92051"/>
    <w:rsid w:val="00B94B1C"/>
    <w:rsid w:val="00BA02E8"/>
    <w:rsid w:val="00BA0A34"/>
    <w:rsid w:val="00BA2ACA"/>
    <w:rsid w:val="00BA6430"/>
    <w:rsid w:val="00BA6F7D"/>
    <w:rsid w:val="00BB2D7E"/>
    <w:rsid w:val="00BB3D06"/>
    <w:rsid w:val="00BB3F41"/>
    <w:rsid w:val="00BB4BC3"/>
    <w:rsid w:val="00BB5E27"/>
    <w:rsid w:val="00BB724A"/>
    <w:rsid w:val="00BC1DB2"/>
    <w:rsid w:val="00BC26BC"/>
    <w:rsid w:val="00BC3601"/>
    <w:rsid w:val="00BC48A8"/>
    <w:rsid w:val="00BC78EF"/>
    <w:rsid w:val="00BC7B1B"/>
    <w:rsid w:val="00BD1B67"/>
    <w:rsid w:val="00BD1D59"/>
    <w:rsid w:val="00BD315E"/>
    <w:rsid w:val="00BD3D5C"/>
    <w:rsid w:val="00BD3E28"/>
    <w:rsid w:val="00BD3FA2"/>
    <w:rsid w:val="00BD4EAB"/>
    <w:rsid w:val="00BD4ECD"/>
    <w:rsid w:val="00BD7ECA"/>
    <w:rsid w:val="00BE26C1"/>
    <w:rsid w:val="00BF03F9"/>
    <w:rsid w:val="00BF1B7E"/>
    <w:rsid w:val="00BF20D3"/>
    <w:rsid w:val="00BF292D"/>
    <w:rsid w:val="00BF32CF"/>
    <w:rsid w:val="00BF363F"/>
    <w:rsid w:val="00BF4100"/>
    <w:rsid w:val="00BF79E5"/>
    <w:rsid w:val="00BF7C0D"/>
    <w:rsid w:val="00C01D7F"/>
    <w:rsid w:val="00C02C03"/>
    <w:rsid w:val="00C04525"/>
    <w:rsid w:val="00C05840"/>
    <w:rsid w:val="00C05F9B"/>
    <w:rsid w:val="00C05FA0"/>
    <w:rsid w:val="00C10BD1"/>
    <w:rsid w:val="00C11474"/>
    <w:rsid w:val="00C12574"/>
    <w:rsid w:val="00C129C2"/>
    <w:rsid w:val="00C1324E"/>
    <w:rsid w:val="00C139DA"/>
    <w:rsid w:val="00C14432"/>
    <w:rsid w:val="00C14B3F"/>
    <w:rsid w:val="00C158A7"/>
    <w:rsid w:val="00C16249"/>
    <w:rsid w:val="00C204B1"/>
    <w:rsid w:val="00C238F8"/>
    <w:rsid w:val="00C23FB2"/>
    <w:rsid w:val="00C250E0"/>
    <w:rsid w:val="00C27639"/>
    <w:rsid w:val="00C27DE0"/>
    <w:rsid w:val="00C31CFF"/>
    <w:rsid w:val="00C32335"/>
    <w:rsid w:val="00C40F6B"/>
    <w:rsid w:val="00C418FE"/>
    <w:rsid w:val="00C43CAE"/>
    <w:rsid w:val="00C44335"/>
    <w:rsid w:val="00C44BBC"/>
    <w:rsid w:val="00C44E00"/>
    <w:rsid w:val="00C44F96"/>
    <w:rsid w:val="00C458AA"/>
    <w:rsid w:val="00C46A63"/>
    <w:rsid w:val="00C474F5"/>
    <w:rsid w:val="00C476D2"/>
    <w:rsid w:val="00C504FF"/>
    <w:rsid w:val="00C55053"/>
    <w:rsid w:val="00C57307"/>
    <w:rsid w:val="00C61130"/>
    <w:rsid w:val="00C61961"/>
    <w:rsid w:val="00C63ABF"/>
    <w:rsid w:val="00C63B3D"/>
    <w:rsid w:val="00C66F3F"/>
    <w:rsid w:val="00C70F1F"/>
    <w:rsid w:val="00C7158B"/>
    <w:rsid w:val="00C71C6B"/>
    <w:rsid w:val="00C73471"/>
    <w:rsid w:val="00C74C49"/>
    <w:rsid w:val="00C74F5E"/>
    <w:rsid w:val="00C7508A"/>
    <w:rsid w:val="00C7578A"/>
    <w:rsid w:val="00C759CB"/>
    <w:rsid w:val="00C75BE0"/>
    <w:rsid w:val="00C7743B"/>
    <w:rsid w:val="00C77D87"/>
    <w:rsid w:val="00C8061D"/>
    <w:rsid w:val="00C81370"/>
    <w:rsid w:val="00C8185E"/>
    <w:rsid w:val="00C82096"/>
    <w:rsid w:val="00C82390"/>
    <w:rsid w:val="00C836B2"/>
    <w:rsid w:val="00C83767"/>
    <w:rsid w:val="00C838F5"/>
    <w:rsid w:val="00C84AB9"/>
    <w:rsid w:val="00C87AE5"/>
    <w:rsid w:val="00C87C31"/>
    <w:rsid w:val="00C91249"/>
    <w:rsid w:val="00C91E53"/>
    <w:rsid w:val="00C927E3"/>
    <w:rsid w:val="00C955EB"/>
    <w:rsid w:val="00C9730B"/>
    <w:rsid w:val="00CA0631"/>
    <w:rsid w:val="00CA16E2"/>
    <w:rsid w:val="00CA527E"/>
    <w:rsid w:val="00CA64A2"/>
    <w:rsid w:val="00CA7624"/>
    <w:rsid w:val="00CA763F"/>
    <w:rsid w:val="00CA7D2B"/>
    <w:rsid w:val="00CB1D21"/>
    <w:rsid w:val="00CB22C3"/>
    <w:rsid w:val="00CB3216"/>
    <w:rsid w:val="00CB36B8"/>
    <w:rsid w:val="00CB4682"/>
    <w:rsid w:val="00CB5473"/>
    <w:rsid w:val="00CB6A70"/>
    <w:rsid w:val="00CB7418"/>
    <w:rsid w:val="00CB7AC7"/>
    <w:rsid w:val="00CC0A4E"/>
    <w:rsid w:val="00CC25A3"/>
    <w:rsid w:val="00CC2B50"/>
    <w:rsid w:val="00CC30C0"/>
    <w:rsid w:val="00CC3E47"/>
    <w:rsid w:val="00CD1DD0"/>
    <w:rsid w:val="00CD2867"/>
    <w:rsid w:val="00CD3122"/>
    <w:rsid w:val="00CD7F76"/>
    <w:rsid w:val="00CE0014"/>
    <w:rsid w:val="00CE090E"/>
    <w:rsid w:val="00CE116C"/>
    <w:rsid w:val="00CE19DE"/>
    <w:rsid w:val="00CE1CA7"/>
    <w:rsid w:val="00CE2017"/>
    <w:rsid w:val="00CE3E8E"/>
    <w:rsid w:val="00CE4722"/>
    <w:rsid w:val="00CE51D5"/>
    <w:rsid w:val="00CE55F5"/>
    <w:rsid w:val="00CE6B11"/>
    <w:rsid w:val="00CE6F9E"/>
    <w:rsid w:val="00CF0913"/>
    <w:rsid w:val="00CF0EB8"/>
    <w:rsid w:val="00CF21C2"/>
    <w:rsid w:val="00CF225F"/>
    <w:rsid w:val="00CF38D0"/>
    <w:rsid w:val="00CF4870"/>
    <w:rsid w:val="00CF5260"/>
    <w:rsid w:val="00CF6BC0"/>
    <w:rsid w:val="00CF731E"/>
    <w:rsid w:val="00D000AE"/>
    <w:rsid w:val="00D00D74"/>
    <w:rsid w:val="00D02D37"/>
    <w:rsid w:val="00D03BC7"/>
    <w:rsid w:val="00D048CD"/>
    <w:rsid w:val="00D0508E"/>
    <w:rsid w:val="00D0529F"/>
    <w:rsid w:val="00D064A0"/>
    <w:rsid w:val="00D0681E"/>
    <w:rsid w:val="00D10235"/>
    <w:rsid w:val="00D1435E"/>
    <w:rsid w:val="00D15E73"/>
    <w:rsid w:val="00D1650A"/>
    <w:rsid w:val="00D20348"/>
    <w:rsid w:val="00D219BF"/>
    <w:rsid w:val="00D23FEA"/>
    <w:rsid w:val="00D25A68"/>
    <w:rsid w:val="00D25EE0"/>
    <w:rsid w:val="00D26FCE"/>
    <w:rsid w:val="00D27293"/>
    <w:rsid w:val="00D27F14"/>
    <w:rsid w:val="00D31625"/>
    <w:rsid w:val="00D31C17"/>
    <w:rsid w:val="00D31D05"/>
    <w:rsid w:val="00D333A2"/>
    <w:rsid w:val="00D33D94"/>
    <w:rsid w:val="00D33ECE"/>
    <w:rsid w:val="00D3545F"/>
    <w:rsid w:val="00D35EDC"/>
    <w:rsid w:val="00D37A22"/>
    <w:rsid w:val="00D42582"/>
    <w:rsid w:val="00D4340B"/>
    <w:rsid w:val="00D43704"/>
    <w:rsid w:val="00D45FE1"/>
    <w:rsid w:val="00D464A4"/>
    <w:rsid w:val="00D465ED"/>
    <w:rsid w:val="00D46648"/>
    <w:rsid w:val="00D475F6"/>
    <w:rsid w:val="00D47BEC"/>
    <w:rsid w:val="00D50B0D"/>
    <w:rsid w:val="00D51369"/>
    <w:rsid w:val="00D55846"/>
    <w:rsid w:val="00D55920"/>
    <w:rsid w:val="00D568AA"/>
    <w:rsid w:val="00D57786"/>
    <w:rsid w:val="00D60CE1"/>
    <w:rsid w:val="00D62B24"/>
    <w:rsid w:val="00D63D1C"/>
    <w:rsid w:val="00D64815"/>
    <w:rsid w:val="00D67008"/>
    <w:rsid w:val="00D67EE9"/>
    <w:rsid w:val="00D726F4"/>
    <w:rsid w:val="00D74093"/>
    <w:rsid w:val="00D74E7E"/>
    <w:rsid w:val="00D761D1"/>
    <w:rsid w:val="00D76EBB"/>
    <w:rsid w:val="00D802AA"/>
    <w:rsid w:val="00D81366"/>
    <w:rsid w:val="00D82FE4"/>
    <w:rsid w:val="00D839F9"/>
    <w:rsid w:val="00D859BE"/>
    <w:rsid w:val="00D86980"/>
    <w:rsid w:val="00D86AE8"/>
    <w:rsid w:val="00D8721E"/>
    <w:rsid w:val="00D87308"/>
    <w:rsid w:val="00D92B3D"/>
    <w:rsid w:val="00D93ADA"/>
    <w:rsid w:val="00D93CBE"/>
    <w:rsid w:val="00D93D41"/>
    <w:rsid w:val="00D93E15"/>
    <w:rsid w:val="00D94711"/>
    <w:rsid w:val="00D94D99"/>
    <w:rsid w:val="00D94FDD"/>
    <w:rsid w:val="00D9698A"/>
    <w:rsid w:val="00D970B0"/>
    <w:rsid w:val="00DA08CC"/>
    <w:rsid w:val="00DA0E6C"/>
    <w:rsid w:val="00DA1AF5"/>
    <w:rsid w:val="00DA2146"/>
    <w:rsid w:val="00DA2BAB"/>
    <w:rsid w:val="00DA2C90"/>
    <w:rsid w:val="00DA4478"/>
    <w:rsid w:val="00DA79C7"/>
    <w:rsid w:val="00DB02DD"/>
    <w:rsid w:val="00DB046D"/>
    <w:rsid w:val="00DB1A52"/>
    <w:rsid w:val="00DB2689"/>
    <w:rsid w:val="00DB6E52"/>
    <w:rsid w:val="00DB7B10"/>
    <w:rsid w:val="00DC0ACD"/>
    <w:rsid w:val="00DC0C61"/>
    <w:rsid w:val="00DC115B"/>
    <w:rsid w:val="00DC1198"/>
    <w:rsid w:val="00DC26F3"/>
    <w:rsid w:val="00DC2892"/>
    <w:rsid w:val="00DC2BB5"/>
    <w:rsid w:val="00DC33FD"/>
    <w:rsid w:val="00DC51D7"/>
    <w:rsid w:val="00DC5C44"/>
    <w:rsid w:val="00DC7A60"/>
    <w:rsid w:val="00DD1284"/>
    <w:rsid w:val="00DD1CBF"/>
    <w:rsid w:val="00DD2A04"/>
    <w:rsid w:val="00DD50C8"/>
    <w:rsid w:val="00DD5E26"/>
    <w:rsid w:val="00DD7472"/>
    <w:rsid w:val="00DD7DBD"/>
    <w:rsid w:val="00DE0885"/>
    <w:rsid w:val="00DE1BC0"/>
    <w:rsid w:val="00DE3768"/>
    <w:rsid w:val="00DE5264"/>
    <w:rsid w:val="00DE6839"/>
    <w:rsid w:val="00DF4006"/>
    <w:rsid w:val="00DF60F4"/>
    <w:rsid w:val="00DF6C22"/>
    <w:rsid w:val="00DF6D41"/>
    <w:rsid w:val="00DF7995"/>
    <w:rsid w:val="00E00491"/>
    <w:rsid w:val="00E009C1"/>
    <w:rsid w:val="00E015B4"/>
    <w:rsid w:val="00E04E35"/>
    <w:rsid w:val="00E064D3"/>
    <w:rsid w:val="00E073D1"/>
    <w:rsid w:val="00E10884"/>
    <w:rsid w:val="00E10E4F"/>
    <w:rsid w:val="00E115AB"/>
    <w:rsid w:val="00E11F8D"/>
    <w:rsid w:val="00E1312E"/>
    <w:rsid w:val="00E13C09"/>
    <w:rsid w:val="00E14C5E"/>
    <w:rsid w:val="00E16400"/>
    <w:rsid w:val="00E16D4F"/>
    <w:rsid w:val="00E17567"/>
    <w:rsid w:val="00E17F2B"/>
    <w:rsid w:val="00E20C39"/>
    <w:rsid w:val="00E21CD4"/>
    <w:rsid w:val="00E23D9E"/>
    <w:rsid w:val="00E24519"/>
    <w:rsid w:val="00E25996"/>
    <w:rsid w:val="00E25FEE"/>
    <w:rsid w:val="00E2685A"/>
    <w:rsid w:val="00E27764"/>
    <w:rsid w:val="00E27AC8"/>
    <w:rsid w:val="00E32423"/>
    <w:rsid w:val="00E35F06"/>
    <w:rsid w:val="00E36D75"/>
    <w:rsid w:val="00E37A3B"/>
    <w:rsid w:val="00E40B62"/>
    <w:rsid w:val="00E42B3A"/>
    <w:rsid w:val="00E434D7"/>
    <w:rsid w:val="00E44966"/>
    <w:rsid w:val="00E476B6"/>
    <w:rsid w:val="00E47B0F"/>
    <w:rsid w:val="00E50B42"/>
    <w:rsid w:val="00E526BA"/>
    <w:rsid w:val="00E5323D"/>
    <w:rsid w:val="00E53285"/>
    <w:rsid w:val="00E55714"/>
    <w:rsid w:val="00E5603C"/>
    <w:rsid w:val="00E56679"/>
    <w:rsid w:val="00E57106"/>
    <w:rsid w:val="00E60383"/>
    <w:rsid w:val="00E606C5"/>
    <w:rsid w:val="00E6202E"/>
    <w:rsid w:val="00E62EAE"/>
    <w:rsid w:val="00E63A05"/>
    <w:rsid w:val="00E6481E"/>
    <w:rsid w:val="00E65AE9"/>
    <w:rsid w:val="00E669D4"/>
    <w:rsid w:val="00E70BC3"/>
    <w:rsid w:val="00E715F4"/>
    <w:rsid w:val="00E7197E"/>
    <w:rsid w:val="00E71EC6"/>
    <w:rsid w:val="00E732E0"/>
    <w:rsid w:val="00E73522"/>
    <w:rsid w:val="00E74028"/>
    <w:rsid w:val="00E75493"/>
    <w:rsid w:val="00E75931"/>
    <w:rsid w:val="00E81EC5"/>
    <w:rsid w:val="00E82162"/>
    <w:rsid w:val="00E82A2B"/>
    <w:rsid w:val="00E83483"/>
    <w:rsid w:val="00E8390D"/>
    <w:rsid w:val="00E869E7"/>
    <w:rsid w:val="00E876DF"/>
    <w:rsid w:val="00E87F1B"/>
    <w:rsid w:val="00E9310D"/>
    <w:rsid w:val="00E93803"/>
    <w:rsid w:val="00E93CE6"/>
    <w:rsid w:val="00E960B2"/>
    <w:rsid w:val="00E96F4D"/>
    <w:rsid w:val="00E97E2B"/>
    <w:rsid w:val="00E97F24"/>
    <w:rsid w:val="00EA1DA8"/>
    <w:rsid w:val="00EA2034"/>
    <w:rsid w:val="00EA24FD"/>
    <w:rsid w:val="00EA2B2B"/>
    <w:rsid w:val="00EA3811"/>
    <w:rsid w:val="00EA38A4"/>
    <w:rsid w:val="00EA6078"/>
    <w:rsid w:val="00EB2CC6"/>
    <w:rsid w:val="00EB3840"/>
    <w:rsid w:val="00EB3A9E"/>
    <w:rsid w:val="00EB3BC7"/>
    <w:rsid w:val="00EB528C"/>
    <w:rsid w:val="00EB563B"/>
    <w:rsid w:val="00EB673B"/>
    <w:rsid w:val="00EC2992"/>
    <w:rsid w:val="00EC38FD"/>
    <w:rsid w:val="00EC556A"/>
    <w:rsid w:val="00EC574C"/>
    <w:rsid w:val="00EC57D5"/>
    <w:rsid w:val="00ED05B4"/>
    <w:rsid w:val="00ED0823"/>
    <w:rsid w:val="00ED141F"/>
    <w:rsid w:val="00ED2A82"/>
    <w:rsid w:val="00ED3CCC"/>
    <w:rsid w:val="00ED4DDE"/>
    <w:rsid w:val="00EE1F76"/>
    <w:rsid w:val="00EE5303"/>
    <w:rsid w:val="00EE56D3"/>
    <w:rsid w:val="00EE738D"/>
    <w:rsid w:val="00EE7636"/>
    <w:rsid w:val="00EE76C6"/>
    <w:rsid w:val="00EE7AC9"/>
    <w:rsid w:val="00EF0057"/>
    <w:rsid w:val="00EF05F7"/>
    <w:rsid w:val="00EF1836"/>
    <w:rsid w:val="00EF1C90"/>
    <w:rsid w:val="00EF219A"/>
    <w:rsid w:val="00EF44C4"/>
    <w:rsid w:val="00EF5670"/>
    <w:rsid w:val="00F009BF"/>
    <w:rsid w:val="00F02765"/>
    <w:rsid w:val="00F05BC3"/>
    <w:rsid w:val="00F10399"/>
    <w:rsid w:val="00F1080D"/>
    <w:rsid w:val="00F118A2"/>
    <w:rsid w:val="00F136E6"/>
    <w:rsid w:val="00F14643"/>
    <w:rsid w:val="00F14866"/>
    <w:rsid w:val="00F16CC9"/>
    <w:rsid w:val="00F1715F"/>
    <w:rsid w:val="00F17D83"/>
    <w:rsid w:val="00F21EF4"/>
    <w:rsid w:val="00F26B9A"/>
    <w:rsid w:val="00F27148"/>
    <w:rsid w:val="00F308E2"/>
    <w:rsid w:val="00F31ED5"/>
    <w:rsid w:val="00F3350E"/>
    <w:rsid w:val="00F33CCA"/>
    <w:rsid w:val="00F340BA"/>
    <w:rsid w:val="00F34125"/>
    <w:rsid w:val="00F34A3E"/>
    <w:rsid w:val="00F351F2"/>
    <w:rsid w:val="00F36855"/>
    <w:rsid w:val="00F36CFE"/>
    <w:rsid w:val="00F400C3"/>
    <w:rsid w:val="00F43D0D"/>
    <w:rsid w:val="00F43EC2"/>
    <w:rsid w:val="00F4406C"/>
    <w:rsid w:val="00F440D8"/>
    <w:rsid w:val="00F44184"/>
    <w:rsid w:val="00F44C66"/>
    <w:rsid w:val="00F46E18"/>
    <w:rsid w:val="00F50B9B"/>
    <w:rsid w:val="00F54C26"/>
    <w:rsid w:val="00F60B43"/>
    <w:rsid w:val="00F60FC8"/>
    <w:rsid w:val="00F641E2"/>
    <w:rsid w:val="00F64583"/>
    <w:rsid w:val="00F66ED4"/>
    <w:rsid w:val="00F67FF8"/>
    <w:rsid w:val="00F7023E"/>
    <w:rsid w:val="00F70B70"/>
    <w:rsid w:val="00F73C14"/>
    <w:rsid w:val="00F76183"/>
    <w:rsid w:val="00F761B0"/>
    <w:rsid w:val="00F81849"/>
    <w:rsid w:val="00F8255B"/>
    <w:rsid w:val="00F8339C"/>
    <w:rsid w:val="00F840B5"/>
    <w:rsid w:val="00F8621F"/>
    <w:rsid w:val="00F878D5"/>
    <w:rsid w:val="00F922D9"/>
    <w:rsid w:val="00F925D2"/>
    <w:rsid w:val="00F92EAF"/>
    <w:rsid w:val="00F93C3B"/>
    <w:rsid w:val="00F93F75"/>
    <w:rsid w:val="00F95054"/>
    <w:rsid w:val="00F96497"/>
    <w:rsid w:val="00F97D79"/>
    <w:rsid w:val="00FB0435"/>
    <w:rsid w:val="00FB3524"/>
    <w:rsid w:val="00FB3B67"/>
    <w:rsid w:val="00FB47F8"/>
    <w:rsid w:val="00FB4A25"/>
    <w:rsid w:val="00FB5916"/>
    <w:rsid w:val="00FB6C2A"/>
    <w:rsid w:val="00FC1988"/>
    <w:rsid w:val="00FC4612"/>
    <w:rsid w:val="00FC5DCF"/>
    <w:rsid w:val="00FC67CC"/>
    <w:rsid w:val="00FC7532"/>
    <w:rsid w:val="00FD16B4"/>
    <w:rsid w:val="00FD2478"/>
    <w:rsid w:val="00FD2618"/>
    <w:rsid w:val="00FD2826"/>
    <w:rsid w:val="00FD2C98"/>
    <w:rsid w:val="00FD301B"/>
    <w:rsid w:val="00FD3264"/>
    <w:rsid w:val="00FD35AC"/>
    <w:rsid w:val="00FD4719"/>
    <w:rsid w:val="00FD5532"/>
    <w:rsid w:val="00FD5559"/>
    <w:rsid w:val="00FD5577"/>
    <w:rsid w:val="00FD579B"/>
    <w:rsid w:val="00FD609E"/>
    <w:rsid w:val="00FD6596"/>
    <w:rsid w:val="00FD765A"/>
    <w:rsid w:val="00FD7C43"/>
    <w:rsid w:val="00FD7D29"/>
    <w:rsid w:val="00FE0B9A"/>
    <w:rsid w:val="00FE0CB7"/>
    <w:rsid w:val="00FE1201"/>
    <w:rsid w:val="00FE1CB6"/>
    <w:rsid w:val="00FE2078"/>
    <w:rsid w:val="00FE2C6F"/>
    <w:rsid w:val="00FE3097"/>
    <w:rsid w:val="00FE3CF1"/>
    <w:rsid w:val="00FE3F04"/>
    <w:rsid w:val="00FE7D04"/>
    <w:rsid w:val="00FF2D85"/>
    <w:rsid w:val="00FF33E7"/>
    <w:rsid w:val="00FF4063"/>
    <w:rsid w:val="00FF47F1"/>
    <w:rsid w:val="00FF5AD3"/>
    <w:rsid w:val="00FF747B"/>
    <w:rsid w:val="00FF75C6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7437C28"/>
  <w15:docId w15:val="{A7CF6282-6CEA-40C3-976A-3DB9C2E9A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65C08"/>
    <w:rPr>
      <w:i/>
      <w:sz w:val="24"/>
    </w:rPr>
  </w:style>
  <w:style w:type="paragraph" w:styleId="Naslov1">
    <w:name w:val="heading 1"/>
    <w:basedOn w:val="Navaden"/>
    <w:next w:val="Navaden"/>
    <w:link w:val="Naslov1Znak"/>
    <w:uiPriority w:val="1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link w:val="Naslov4Znak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391DEF"/>
    <w:pPr>
      <w:tabs>
        <w:tab w:val="center" w:pos="4536"/>
        <w:tab w:val="right" w:pos="9072"/>
      </w:tabs>
    </w:pPr>
  </w:style>
  <w:style w:type="paragraph" w:styleId="Noga">
    <w:name w:val="footer"/>
    <w:aliases w:val=" Znak,Znak"/>
    <w:basedOn w:val="Navaden"/>
    <w:link w:val="NogaZnak"/>
    <w:rsid w:val="00391DE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91DEF"/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qFormat/>
    <w:rsid w:val="008B0745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rsid w:val="008B0745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1"/>
    <w:qFormat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paragraph" w:styleId="Telobesedila2">
    <w:name w:val="Body Text 2"/>
    <w:basedOn w:val="Navaden"/>
    <w:link w:val="Telobesedila2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uiPriority w:val="99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link w:val="NaslovZnak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4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uiPriority w:val="99"/>
    <w:rsid w:val="00300092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link w:val="Telobesedila3Znak"/>
    <w:rsid w:val="00AC14EA"/>
    <w:pPr>
      <w:spacing w:after="120"/>
    </w:pPr>
    <w:rPr>
      <w:sz w:val="16"/>
      <w:szCs w:val="16"/>
    </w:rPr>
  </w:style>
  <w:style w:type="character" w:customStyle="1" w:styleId="GlavaZnak">
    <w:name w:val="Glava Znak"/>
    <w:basedOn w:val="Privzetapisavaodstavka"/>
    <w:link w:val="Glava"/>
    <w:rsid w:val="00FE0CB7"/>
    <w:rPr>
      <w:i/>
      <w:sz w:val="24"/>
      <w:lang w:val="sl-SI" w:eastAsia="sl-SI" w:bidi="ar-SA"/>
    </w:rPr>
  </w:style>
  <w:style w:type="character" w:styleId="Pripombasklic">
    <w:name w:val="annotation reference"/>
    <w:aliases w:val="Komentar - sklic"/>
    <w:basedOn w:val="Privzetapisavaodstavka"/>
    <w:uiPriority w:val="99"/>
    <w:semiHidden/>
    <w:rsid w:val="001D2FA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rsid w:val="001D2FA8"/>
    <w:rPr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1D2FA8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FF33E7"/>
    <w:rPr>
      <w:rFonts w:ascii="Verdana" w:hAnsi="Verdana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rsid w:val="009D06E2"/>
    <w:pPr>
      <w:spacing w:after="120"/>
      <w:ind w:left="283"/>
    </w:pPr>
  </w:style>
  <w:style w:type="character" w:customStyle="1" w:styleId="Naslov7Znak">
    <w:name w:val="Naslov 7 Znak"/>
    <w:basedOn w:val="Privzetapisavaodstavka"/>
    <w:link w:val="Naslov7"/>
    <w:uiPriority w:val="99"/>
    <w:rsid w:val="009D06E2"/>
    <w:rPr>
      <w:i/>
      <w:sz w:val="24"/>
      <w:lang w:val="sl-SI" w:eastAsia="sl-SI" w:bidi="ar-SA"/>
    </w:rPr>
  </w:style>
  <w:style w:type="paragraph" w:styleId="Telobesedila-zamik3">
    <w:name w:val="Body Text Indent 3"/>
    <w:basedOn w:val="Navaden"/>
    <w:link w:val="Telobesedila-zamik3Znak"/>
    <w:rsid w:val="0005577F"/>
    <w:pPr>
      <w:spacing w:after="120"/>
      <w:ind w:left="283"/>
    </w:pPr>
    <w:rPr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5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6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character" w:customStyle="1" w:styleId="NogaZnak">
    <w:name w:val="Noga Znak"/>
    <w:aliases w:val=" Znak Znak,Znak Znak"/>
    <w:basedOn w:val="Privzetapisavaodstavka"/>
    <w:link w:val="Noga"/>
    <w:rsid w:val="005D41F3"/>
    <w:rPr>
      <w:i/>
      <w:sz w:val="24"/>
      <w:lang w:val="sl-SI" w:eastAsia="sl-SI" w:bidi="ar-SA"/>
    </w:rPr>
  </w:style>
  <w:style w:type="character" w:customStyle="1" w:styleId="Naslov9Znak">
    <w:name w:val="Naslov 9 Znak"/>
    <w:basedOn w:val="Privzetapisavaodstavka"/>
    <w:link w:val="Naslov9"/>
    <w:uiPriority w:val="99"/>
    <w:rsid w:val="00356B8A"/>
    <w:rPr>
      <w:rFonts w:ascii="Arial" w:hAnsi="Arial" w:cs="Arial"/>
      <w:b/>
      <w:bCs/>
      <w:sz w:val="24"/>
      <w:szCs w:val="24"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rsid w:val="00356B8A"/>
    <w:rPr>
      <w:bCs/>
      <w:sz w:val="22"/>
      <w:szCs w:val="22"/>
    </w:rPr>
  </w:style>
  <w:style w:type="paragraph" w:styleId="Otevilenseznam3">
    <w:name w:val="List Number 3"/>
    <w:basedOn w:val="Navaden"/>
    <w:rsid w:val="00E55714"/>
    <w:pPr>
      <w:numPr>
        <w:numId w:val="7"/>
      </w:numPr>
      <w:contextualSpacing/>
    </w:pPr>
  </w:style>
  <w:style w:type="paragraph" w:styleId="Odstavekseznama">
    <w:name w:val="List Paragraph"/>
    <w:basedOn w:val="Navaden"/>
    <w:link w:val="OdstavekseznamaZnak"/>
    <w:uiPriority w:val="34"/>
    <w:qFormat/>
    <w:rsid w:val="002E7D8F"/>
    <w:pPr>
      <w:ind w:left="708"/>
    </w:pPr>
  </w:style>
  <w:style w:type="paragraph" w:customStyle="1" w:styleId="Poglavje">
    <w:name w:val="Poglavje"/>
    <w:basedOn w:val="Navaden"/>
    <w:uiPriority w:val="99"/>
    <w:rsid w:val="00245E86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styleId="Brezrazmikov">
    <w:name w:val="No Spacing"/>
    <w:uiPriority w:val="1"/>
    <w:qFormat/>
    <w:rsid w:val="00245E86"/>
    <w:rPr>
      <w:i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F1894"/>
    <w:rPr>
      <w:i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1F1894"/>
    <w:rPr>
      <w:rFonts w:ascii="Verdana" w:hAnsi="Verdana"/>
      <w:b/>
    </w:rPr>
  </w:style>
  <w:style w:type="character" w:customStyle="1" w:styleId="PripombabesediloZnak">
    <w:name w:val="Pripomba – besedilo Znak"/>
    <w:aliases w:val="Komentar - besedilo Znak1"/>
    <w:basedOn w:val="Privzetapisavaodstavka"/>
    <w:link w:val="Pripombabesedilo"/>
    <w:uiPriority w:val="99"/>
    <w:rsid w:val="001F1894"/>
    <w:rPr>
      <w:i/>
    </w:rPr>
  </w:style>
  <w:style w:type="character" w:customStyle="1" w:styleId="Naslov5Znak">
    <w:name w:val="Naslov 5 Znak"/>
    <w:basedOn w:val="Privzetapisavaodstavka"/>
    <w:link w:val="Naslov5"/>
    <w:uiPriority w:val="99"/>
    <w:rsid w:val="001F1894"/>
    <w:rPr>
      <w:b/>
      <w:bCs/>
      <w:i/>
      <w:iCs/>
      <w:sz w:val="26"/>
      <w:szCs w:val="26"/>
    </w:rPr>
  </w:style>
  <w:style w:type="character" w:customStyle="1" w:styleId="OdstavekseznamaZnak">
    <w:name w:val="Odstavek seznama Znak"/>
    <w:link w:val="Odstavekseznama"/>
    <w:uiPriority w:val="34"/>
    <w:locked/>
    <w:rsid w:val="00C7578A"/>
    <w:rPr>
      <w:i/>
      <w:sz w:val="24"/>
    </w:rPr>
  </w:style>
  <w:style w:type="numbering" w:customStyle="1" w:styleId="Slog1">
    <w:name w:val="Slog1"/>
    <w:rsid w:val="000B18E0"/>
  </w:style>
  <w:style w:type="paragraph" w:styleId="Oznaenseznam">
    <w:name w:val="List Bullet"/>
    <w:basedOn w:val="Navaden"/>
    <w:autoRedefine/>
    <w:rsid w:val="00387121"/>
    <w:pPr>
      <w:numPr>
        <w:numId w:val="9"/>
      </w:numPr>
    </w:pPr>
    <w:rPr>
      <w:i w:val="0"/>
      <w:sz w:val="20"/>
      <w:lang w:val="en-GB"/>
    </w:rPr>
  </w:style>
  <w:style w:type="paragraph" w:customStyle="1" w:styleId="Odstavekseznama1">
    <w:name w:val="Odstavek seznama1"/>
    <w:basedOn w:val="Navaden"/>
    <w:qFormat/>
    <w:rsid w:val="00421A33"/>
    <w:pPr>
      <w:ind w:left="720"/>
      <w:contextualSpacing/>
    </w:pPr>
    <w:rPr>
      <w:i w:val="0"/>
      <w:szCs w:val="24"/>
    </w:rPr>
  </w:style>
  <w:style w:type="paragraph" w:customStyle="1" w:styleId="ListNumberLevel2">
    <w:name w:val="List Number (Level 2)"/>
    <w:basedOn w:val="Navaden"/>
    <w:rsid w:val="00D62B24"/>
    <w:pPr>
      <w:numPr>
        <w:ilvl w:val="1"/>
        <w:numId w:val="10"/>
      </w:numPr>
      <w:spacing w:before="120" w:after="120"/>
      <w:jc w:val="both"/>
    </w:pPr>
    <w:rPr>
      <w:i w:val="0"/>
      <w:snapToGrid w:val="0"/>
      <w:szCs w:val="24"/>
      <w:lang w:val="en-GB"/>
    </w:rPr>
  </w:style>
  <w:style w:type="paragraph" w:styleId="Revizija">
    <w:name w:val="Revision"/>
    <w:hidden/>
    <w:uiPriority w:val="99"/>
    <w:semiHidden/>
    <w:rsid w:val="00C14B3F"/>
    <w:rPr>
      <w:i/>
      <w:sz w:val="24"/>
    </w:rPr>
  </w:style>
  <w:style w:type="character" w:customStyle="1" w:styleId="Telobesedila3Znak">
    <w:name w:val="Telo besedila 3 Znak"/>
    <w:basedOn w:val="Privzetapisavaodstavka"/>
    <w:link w:val="Telobesedila3"/>
    <w:rsid w:val="001B4F54"/>
    <w:rPr>
      <w:i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4F54"/>
    <w:rPr>
      <w:rFonts w:ascii="Tahoma" w:hAnsi="Tahoma" w:cs="Tahoma"/>
      <w:i/>
      <w:sz w:val="16"/>
      <w:szCs w:val="16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4F54"/>
    <w:rPr>
      <w:b/>
      <w:bCs/>
      <w:i/>
    </w:rPr>
  </w:style>
  <w:style w:type="character" w:customStyle="1" w:styleId="Naslov1Znak">
    <w:name w:val="Naslov 1 Znak"/>
    <w:basedOn w:val="Privzetapisavaodstavka"/>
    <w:link w:val="Naslov1"/>
    <w:uiPriority w:val="1"/>
    <w:rsid w:val="00205819"/>
    <w:rPr>
      <w:rFonts w:ascii="Arial" w:hAnsi="Arial" w:cs="Arial"/>
      <w:b/>
      <w:bCs/>
      <w:i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205819"/>
    <w:rPr>
      <w:rFonts w:ascii="Arial" w:hAnsi="Arial" w:cs="Arial"/>
      <w:b/>
      <w:bCs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9"/>
    <w:rsid w:val="00205819"/>
    <w:rPr>
      <w:rFonts w:ascii="Arial" w:hAnsi="Arial" w:cs="Arial"/>
      <w:b/>
      <w:bCs/>
      <w:i/>
      <w:sz w:val="26"/>
      <w:szCs w:val="26"/>
    </w:rPr>
  </w:style>
  <w:style w:type="character" w:customStyle="1" w:styleId="Naslov4Znak">
    <w:name w:val="Naslov 4 Znak"/>
    <w:basedOn w:val="Privzetapisavaodstavka"/>
    <w:link w:val="Naslov40"/>
    <w:uiPriority w:val="99"/>
    <w:rsid w:val="00205819"/>
    <w:rPr>
      <w:b/>
      <w:bCs/>
      <w:i/>
      <w:sz w:val="28"/>
      <w:szCs w:val="28"/>
    </w:rPr>
  </w:style>
  <w:style w:type="character" w:customStyle="1" w:styleId="Naslov6Znak">
    <w:name w:val="Naslov 6 Znak"/>
    <w:basedOn w:val="Privzetapisavaodstavka"/>
    <w:link w:val="Naslov6"/>
    <w:uiPriority w:val="99"/>
    <w:rsid w:val="00205819"/>
    <w:rPr>
      <w:b/>
      <w:bCs/>
      <w:i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9"/>
    <w:rsid w:val="00205819"/>
    <w:rPr>
      <w:i/>
      <w:iCs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205819"/>
    <w:rPr>
      <w:color w:val="800080" w:themeColor="followedHyperlink"/>
      <w:u w:val="single"/>
    </w:rPr>
  </w:style>
  <w:style w:type="character" w:customStyle="1" w:styleId="NaslovZnak">
    <w:name w:val="Naslov Znak"/>
    <w:basedOn w:val="Privzetapisavaodstavka"/>
    <w:link w:val="Naslov"/>
    <w:rsid w:val="00205819"/>
    <w:rPr>
      <w:rFonts w:ascii="Arial" w:hAnsi="Arial" w:cs="Arial"/>
      <w:b/>
      <w:bCs/>
      <w:i/>
      <w:kern w:val="28"/>
      <w:sz w:val="32"/>
      <w:szCs w:val="32"/>
    </w:rPr>
  </w:style>
  <w:style w:type="character" w:customStyle="1" w:styleId="Telobesedila-zamik3Znak">
    <w:name w:val="Telo besedila - zamik 3 Znak"/>
    <w:basedOn w:val="Privzetapisavaodstavka"/>
    <w:link w:val="Telobesedila-zamik3"/>
    <w:rsid w:val="00205819"/>
    <w:rPr>
      <w:i/>
      <w:sz w:val="16"/>
      <w:szCs w:val="16"/>
    </w:rPr>
  </w:style>
  <w:style w:type="character" w:customStyle="1" w:styleId="PripombabesediloZnak1">
    <w:name w:val="Pripomba – besedilo Znak1"/>
    <w:aliases w:val="Komentar - besedilo Znak"/>
    <w:basedOn w:val="Privzetapisavaodstavka"/>
    <w:uiPriority w:val="99"/>
    <w:semiHidden/>
    <w:rsid w:val="00035B2B"/>
    <w:rPr>
      <w:i/>
    </w:rPr>
  </w:style>
  <w:style w:type="paragraph" w:customStyle="1" w:styleId="TableParagraph">
    <w:name w:val="Table Paragraph"/>
    <w:basedOn w:val="Navaden"/>
    <w:uiPriority w:val="1"/>
    <w:qFormat/>
    <w:rsid w:val="00035B2B"/>
    <w:pPr>
      <w:widowControl w:val="0"/>
      <w:autoSpaceDE w:val="0"/>
      <w:autoSpaceDN w:val="0"/>
      <w:adjustRightInd w:val="0"/>
    </w:pPr>
    <w:rPr>
      <w:rFonts w:eastAsiaTheme="minorEastAsia"/>
      <w:i w:val="0"/>
      <w:szCs w:val="24"/>
    </w:rPr>
  </w:style>
  <w:style w:type="paragraph" w:customStyle="1" w:styleId="p7">
    <w:name w:val="p7"/>
    <w:basedOn w:val="Navaden"/>
    <w:rsid w:val="00035B2B"/>
    <w:pPr>
      <w:widowControl w:val="0"/>
      <w:tabs>
        <w:tab w:val="left" w:pos="440"/>
      </w:tabs>
      <w:spacing w:line="240" w:lineRule="atLeast"/>
      <w:ind w:left="1000"/>
    </w:pPr>
    <w:rPr>
      <w:i w:val="0"/>
    </w:rPr>
  </w:style>
  <w:style w:type="numbering" w:customStyle="1" w:styleId="Brezseznama1">
    <w:name w:val="Brez seznama1"/>
    <w:next w:val="Brezseznama"/>
    <w:uiPriority w:val="99"/>
    <w:semiHidden/>
    <w:unhideWhenUsed/>
    <w:rsid w:val="00D64815"/>
  </w:style>
  <w:style w:type="table" w:customStyle="1" w:styleId="Tabelamrea1">
    <w:name w:val="Tabela – mreža1"/>
    <w:basedOn w:val="Navadnatabela"/>
    <w:next w:val="Tabelamrea"/>
    <w:uiPriority w:val="59"/>
    <w:rsid w:val="00D64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tema1">
    <w:name w:val="Tabela – tema1"/>
    <w:basedOn w:val="Navadnatabela"/>
    <w:next w:val="Tabelatema"/>
    <w:rsid w:val="00D64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11">
    <w:name w:val="Slog11"/>
    <w:rsid w:val="00D64815"/>
    <w:pPr>
      <w:numPr>
        <w:numId w:val="8"/>
      </w:numPr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64815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64815"/>
    <w:rPr>
      <w:i/>
    </w:rPr>
  </w:style>
  <w:style w:type="character" w:styleId="Sprotnaopomba-sklic">
    <w:name w:val="footnote reference"/>
    <w:basedOn w:val="Privzetapisavaodstavka"/>
    <w:uiPriority w:val="99"/>
    <w:semiHidden/>
    <w:unhideWhenUsed/>
    <w:rsid w:val="00D648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64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037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72EFB-699F-44AE-AD66-2603AFEB3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467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LJUBLJANA</Company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kalakovic</dc:creator>
  <cp:lastModifiedBy>Viktorija Strajnar</cp:lastModifiedBy>
  <cp:revision>54</cp:revision>
  <cp:lastPrinted>2018-09-26T07:40:00Z</cp:lastPrinted>
  <dcterms:created xsi:type="dcterms:W3CDTF">2018-10-02T07:06:00Z</dcterms:created>
  <dcterms:modified xsi:type="dcterms:W3CDTF">2018-10-26T10:12:00Z</dcterms:modified>
</cp:coreProperties>
</file>